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8CA" w:rsidRPr="00422207" w:rsidRDefault="00764227" w:rsidP="000F421F">
      <w:pPr>
        <w:spacing w:line="276" w:lineRule="auto"/>
        <w:jc w:val="right"/>
        <w:rPr>
          <w:rFonts w:ascii="Arial" w:hAnsi="Arial" w:cs="Arial"/>
          <w:sz w:val="22"/>
          <w:szCs w:val="22"/>
        </w:rPr>
      </w:pPr>
      <w:r w:rsidRPr="002C5DE9">
        <w:rPr>
          <w:rFonts w:ascii="Arial" w:hAnsi="Arial" w:cs="Arial"/>
          <w:sz w:val="22"/>
          <w:szCs w:val="22"/>
        </w:rPr>
        <w:t xml:space="preserve">      </w:t>
      </w:r>
      <w:r w:rsidR="00A708CA" w:rsidRPr="00422207">
        <w:rPr>
          <w:rFonts w:ascii="Arial" w:hAnsi="Arial" w:cs="Arial"/>
          <w:sz w:val="22"/>
          <w:szCs w:val="22"/>
        </w:rPr>
        <w:t>Egz. Nr ……..</w:t>
      </w:r>
    </w:p>
    <w:p w:rsidR="00A708CA" w:rsidRPr="00422207" w:rsidRDefault="00A708CA">
      <w:pPr>
        <w:spacing w:line="276" w:lineRule="auto"/>
        <w:jc w:val="both"/>
        <w:rPr>
          <w:rFonts w:ascii="Arial" w:hAnsi="Arial" w:cs="Arial"/>
          <w:b/>
          <w:sz w:val="22"/>
          <w:szCs w:val="22"/>
        </w:rPr>
      </w:pPr>
    </w:p>
    <w:p w:rsidR="00A708CA" w:rsidRPr="00422207" w:rsidRDefault="00A708CA">
      <w:pPr>
        <w:spacing w:line="360" w:lineRule="auto"/>
        <w:jc w:val="center"/>
        <w:rPr>
          <w:rFonts w:ascii="Arial" w:hAnsi="Arial" w:cs="Arial"/>
          <w:b/>
          <w:sz w:val="22"/>
          <w:szCs w:val="22"/>
        </w:rPr>
      </w:pPr>
      <w:r w:rsidRPr="00422207">
        <w:rPr>
          <w:rFonts w:ascii="Arial" w:hAnsi="Arial" w:cs="Arial"/>
          <w:b/>
          <w:sz w:val="22"/>
          <w:szCs w:val="22"/>
        </w:rPr>
        <w:t>UMOWA NR ...........................</w:t>
      </w:r>
      <w:r w:rsidR="00A03056" w:rsidRPr="00422207">
        <w:rPr>
          <w:rFonts w:ascii="Arial" w:hAnsi="Arial" w:cs="Arial"/>
          <w:b/>
          <w:sz w:val="22"/>
          <w:szCs w:val="22"/>
        </w:rPr>
        <w:t xml:space="preserve"> </w:t>
      </w:r>
      <w:r w:rsidR="00210D80" w:rsidRPr="00422207">
        <w:rPr>
          <w:rFonts w:ascii="Arial" w:hAnsi="Arial" w:cs="Arial"/>
          <w:b/>
          <w:sz w:val="22"/>
          <w:szCs w:val="22"/>
        </w:rPr>
        <w:t>17/U</w:t>
      </w:r>
      <w:r w:rsidR="00FB1F66" w:rsidRPr="00422207">
        <w:rPr>
          <w:rFonts w:ascii="Arial" w:hAnsi="Arial" w:cs="Arial"/>
          <w:b/>
          <w:sz w:val="22"/>
          <w:szCs w:val="22"/>
        </w:rPr>
        <w:t>/202</w:t>
      </w:r>
      <w:r w:rsidR="00210D80" w:rsidRPr="00422207">
        <w:rPr>
          <w:rFonts w:ascii="Arial" w:hAnsi="Arial" w:cs="Arial"/>
          <w:b/>
          <w:sz w:val="22"/>
          <w:szCs w:val="22"/>
        </w:rPr>
        <w:t>6</w:t>
      </w:r>
    </w:p>
    <w:p w:rsidR="000F421F" w:rsidRPr="00422207" w:rsidRDefault="000F421F" w:rsidP="00B961AA">
      <w:pPr>
        <w:spacing w:line="360" w:lineRule="auto"/>
        <w:jc w:val="center"/>
        <w:rPr>
          <w:rFonts w:ascii="Arial" w:hAnsi="Arial" w:cs="Arial"/>
          <w:sz w:val="22"/>
          <w:szCs w:val="22"/>
        </w:rPr>
      </w:pPr>
      <w:r w:rsidRPr="00422207">
        <w:rPr>
          <w:rFonts w:ascii="Arial" w:hAnsi="Arial" w:cs="Arial"/>
          <w:sz w:val="22"/>
          <w:szCs w:val="22"/>
        </w:rPr>
        <w:t>d</w:t>
      </w:r>
      <w:r w:rsidR="00DF3B8B" w:rsidRPr="00422207">
        <w:rPr>
          <w:rFonts w:ascii="Arial" w:hAnsi="Arial" w:cs="Arial"/>
          <w:sz w:val="22"/>
          <w:szCs w:val="22"/>
        </w:rPr>
        <w:t>o zamówienia pn.</w:t>
      </w:r>
      <w:r w:rsidR="00D41AB2" w:rsidRPr="00422207">
        <w:rPr>
          <w:rFonts w:ascii="Arial" w:hAnsi="Arial" w:cs="Arial"/>
          <w:sz w:val="22"/>
          <w:szCs w:val="22"/>
        </w:rPr>
        <w:t>:</w:t>
      </w:r>
    </w:p>
    <w:p w:rsidR="00210D80" w:rsidRPr="00422207" w:rsidRDefault="00DF3B8B" w:rsidP="00210D80">
      <w:pPr>
        <w:spacing w:line="360" w:lineRule="auto"/>
        <w:jc w:val="center"/>
        <w:rPr>
          <w:rFonts w:ascii="Arial" w:hAnsi="Arial" w:cs="Arial"/>
          <w:b/>
          <w:sz w:val="22"/>
          <w:szCs w:val="22"/>
        </w:rPr>
      </w:pPr>
      <w:r w:rsidRPr="00422207">
        <w:rPr>
          <w:rFonts w:ascii="Arial" w:hAnsi="Arial" w:cs="Arial"/>
          <w:sz w:val="22"/>
          <w:szCs w:val="22"/>
        </w:rPr>
        <w:t xml:space="preserve"> </w:t>
      </w:r>
      <w:r w:rsidR="00210D80" w:rsidRPr="00422207">
        <w:rPr>
          <w:rFonts w:ascii="Arial" w:hAnsi="Arial" w:cs="Arial"/>
          <w:b/>
          <w:sz w:val="22"/>
          <w:szCs w:val="22"/>
        </w:rPr>
        <w:t>„Dostawa fabrycznie nowej odzieży, obuwia i sprzętu sportowego</w:t>
      </w:r>
      <w:r w:rsidR="00BA36C1" w:rsidRPr="00422207">
        <w:rPr>
          <w:rFonts w:ascii="Arial" w:hAnsi="Arial" w:cs="Arial"/>
          <w:b/>
          <w:sz w:val="22"/>
          <w:szCs w:val="22"/>
        </w:rPr>
        <w:t xml:space="preserve">, wspinaczkowego </w:t>
      </w:r>
      <w:r w:rsidR="00BA36C1" w:rsidRPr="00422207">
        <w:rPr>
          <w:rFonts w:ascii="Arial" w:hAnsi="Arial" w:cs="Arial"/>
          <w:b/>
          <w:sz w:val="22"/>
          <w:szCs w:val="22"/>
        </w:rPr>
        <w:br/>
        <w:t>i narciarskiego do</w:t>
      </w:r>
      <w:r w:rsidR="00210D80" w:rsidRPr="00422207">
        <w:rPr>
          <w:rFonts w:ascii="Arial" w:hAnsi="Arial" w:cs="Arial"/>
          <w:b/>
          <w:sz w:val="22"/>
          <w:szCs w:val="22"/>
        </w:rPr>
        <w:t xml:space="preserve"> </w:t>
      </w:r>
    </w:p>
    <w:p w:rsidR="00B961AA" w:rsidRPr="00422207" w:rsidRDefault="00210D80" w:rsidP="00210D80">
      <w:pPr>
        <w:spacing w:line="360" w:lineRule="auto"/>
        <w:jc w:val="center"/>
        <w:rPr>
          <w:rFonts w:ascii="Arial" w:hAnsi="Arial" w:cs="Arial"/>
          <w:b/>
          <w:sz w:val="24"/>
          <w:szCs w:val="24"/>
        </w:rPr>
      </w:pPr>
      <w:r w:rsidRPr="00422207">
        <w:rPr>
          <w:rFonts w:ascii="Arial" w:hAnsi="Arial" w:cs="Arial"/>
          <w:b/>
          <w:sz w:val="22"/>
          <w:szCs w:val="22"/>
        </w:rPr>
        <w:t>35. Wojskowego Oddziału Gospodarczego Rząska, ul. Krakowska 1”.</w:t>
      </w:r>
    </w:p>
    <w:p w:rsidR="00A708CA" w:rsidRPr="00422207" w:rsidRDefault="00A708CA" w:rsidP="009673B3">
      <w:pPr>
        <w:spacing w:line="360" w:lineRule="auto"/>
        <w:jc w:val="center"/>
        <w:rPr>
          <w:rFonts w:ascii="Arial" w:hAnsi="Arial" w:cs="Arial"/>
          <w:b/>
          <w:sz w:val="22"/>
          <w:szCs w:val="22"/>
        </w:rPr>
      </w:pPr>
    </w:p>
    <w:p w:rsidR="00210D80" w:rsidRPr="00422207" w:rsidRDefault="00210D80" w:rsidP="00210D80">
      <w:pPr>
        <w:spacing w:line="360" w:lineRule="auto"/>
        <w:rPr>
          <w:rFonts w:ascii="Arial" w:hAnsi="Arial" w:cs="Arial"/>
          <w:sz w:val="22"/>
          <w:szCs w:val="22"/>
        </w:rPr>
      </w:pPr>
      <w:r w:rsidRPr="00422207">
        <w:rPr>
          <w:rFonts w:ascii="Arial" w:hAnsi="Arial" w:cs="Arial"/>
          <w:sz w:val="22"/>
          <w:szCs w:val="22"/>
        </w:rPr>
        <w:t>Część … zadanie …:</w:t>
      </w:r>
    </w:p>
    <w:p w:rsidR="00210D80" w:rsidRPr="00422207" w:rsidRDefault="00210D80" w:rsidP="00210D80">
      <w:pPr>
        <w:spacing w:line="360" w:lineRule="auto"/>
        <w:rPr>
          <w:rFonts w:ascii="Arial" w:hAnsi="Arial" w:cs="Arial"/>
          <w:sz w:val="22"/>
          <w:szCs w:val="22"/>
        </w:rPr>
      </w:pPr>
      <w:r w:rsidRPr="00422207">
        <w:rPr>
          <w:rFonts w:ascii="Arial" w:hAnsi="Arial" w:cs="Arial"/>
          <w:sz w:val="22"/>
          <w:szCs w:val="22"/>
        </w:rPr>
        <w:t>…………………………………………………………………………………………………………………………………………………………………………………………………………………………</w:t>
      </w:r>
    </w:p>
    <w:p w:rsidR="00336586" w:rsidRPr="00422207" w:rsidRDefault="00336586" w:rsidP="00210D80">
      <w:pPr>
        <w:spacing w:line="360" w:lineRule="auto"/>
        <w:rPr>
          <w:rFonts w:ascii="Arial" w:hAnsi="Arial" w:cs="Arial"/>
          <w:sz w:val="22"/>
          <w:szCs w:val="22"/>
        </w:rPr>
      </w:pPr>
      <w:r w:rsidRPr="00422207">
        <w:rPr>
          <w:rFonts w:ascii="Arial" w:hAnsi="Arial" w:cs="Arial"/>
          <w:sz w:val="22"/>
          <w:szCs w:val="22"/>
        </w:rPr>
        <w:t>zawarta w dniu</w:t>
      </w:r>
      <w:r w:rsidR="00A814E0" w:rsidRPr="00422207">
        <w:rPr>
          <w:rFonts w:ascii="Arial" w:hAnsi="Arial" w:cs="Arial"/>
          <w:sz w:val="22"/>
          <w:szCs w:val="22"/>
        </w:rPr>
        <w:t xml:space="preserve"> ………….</w:t>
      </w:r>
      <w:r w:rsidR="0080199E" w:rsidRPr="00422207">
        <w:rPr>
          <w:rFonts w:ascii="Arial" w:hAnsi="Arial" w:cs="Arial"/>
          <w:sz w:val="22"/>
          <w:szCs w:val="22"/>
        </w:rPr>
        <w:t xml:space="preserve"> w Rząsce </w:t>
      </w:r>
      <w:r w:rsidRPr="00422207">
        <w:rPr>
          <w:rFonts w:ascii="Arial" w:hAnsi="Arial" w:cs="Arial"/>
          <w:sz w:val="22"/>
          <w:szCs w:val="22"/>
        </w:rPr>
        <w:t xml:space="preserve"> pomiędzy:</w:t>
      </w:r>
    </w:p>
    <w:p w:rsidR="00336586" w:rsidRPr="00422207" w:rsidRDefault="00D56096" w:rsidP="00D56096">
      <w:pPr>
        <w:spacing w:line="360" w:lineRule="auto"/>
        <w:jc w:val="both"/>
        <w:rPr>
          <w:rFonts w:ascii="Arial" w:hAnsi="Arial" w:cs="Arial"/>
          <w:sz w:val="22"/>
          <w:szCs w:val="22"/>
        </w:rPr>
      </w:pPr>
      <w:r w:rsidRPr="00422207">
        <w:rPr>
          <w:rFonts w:ascii="Arial" w:hAnsi="Arial" w:cs="Arial"/>
          <w:b/>
          <w:sz w:val="22"/>
          <w:szCs w:val="22"/>
        </w:rPr>
        <w:t xml:space="preserve">Skarbem Państwa - </w:t>
      </w:r>
      <w:r w:rsidR="00336586" w:rsidRPr="00422207">
        <w:rPr>
          <w:rFonts w:ascii="Arial" w:hAnsi="Arial" w:cs="Arial"/>
          <w:b/>
          <w:sz w:val="22"/>
          <w:szCs w:val="22"/>
        </w:rPr>
        <w:t xml:space="preserve">35 Wojskowym Oddziałem Gospodarczym </w:t>
      </w:r>
      <w:r w:rsidR="00336586" w:rsidRPr="00422207">
        <w:rPr>
          <w:rFonts w:ascii="Arial" w:hAnsi="Arial" w:cs="Arial"/>
          <w:sz w:val="22"/>
          <w:szCs w:val="22"/>
        </w:rPr>
        <w:t xml:space="preserve">z siedzibą w </w:t>
      </w:r>
      <w:r w:rsidRPr="00422207">
        <w:rPr>
          <w:rFonts w:ascii="Arial" w:hAnsi="Arial" w:cs="Arial"/>
          <w:sz w:val="22"/>
          <w:szCs w:val="22"/>
        </w:rPr>
        <w:t>Krakowie</w:t>
      </w:r>
      <w:r w:rsidR="00336586" w:rsidRPr="00422207">
        <w:rPr>
          <w:rFonts w:ascii="Arial" w:hAnsi="Arial" w:cs="Arial"/>
          <w:sz w:val="22"/>
          <w:szCs w:val="22"/>
        </w:rPr>
        <w:t xml:space="preserve">, </w:t>
      </w:r>
      <w:r w:rsidRPr="00422207">
        <w:rPr>
          <w:rFonts w:ascii="Arial" w:hAnsi="Arial" w:cs="Arial"/>
          <w:sz w:val="22"/>
          <w:szCs w:val="22"/>
        </w:rPr>
        <w:t xml:space="preserve">pod adresem: Rząska, </w:t>
      </w:r>
      <w:r w:rsidR="00336586" w:rsidRPr="00422207">
        <w:rPr>
          <w:rFonts w:ascii="Arial" w:hAnsi="Arial" w:cs="Arial"/>
          <w:sz w:val="22"/>
          <w:szCs w:val="22"/>
        </w:rPr>
        <w:t xml:space="preserve">ul. Krakowska </w:t>
      </w:r>
      <w:r w:rsidR="00D919D4" w:rsidRPr="00422207">
        <w:rPr>
          <w:rFonts w:ascii="Arial" w:hAnsi="Arial" w:cs="Arial"/>
          <w:sz w:val="22"/>
          <w:szCs w:val="22"/>
        </w:rPr>
        <w:t>1</w:t>
      </w:r>
      <w:r w:rsidR="00336586" w:rsidRPr="00422207">
        <w:rPr>
          <w:rFonts w:ascii="Arial" w:hAnsi="Arial" w:cs="Arial"/>
          <w:sz w:val="22"/>
          <w:szCs w:val="22"/>
        </w:rPr>
        <w:t xml:space="preserve">, 30-901 Kraków, </w:t>
      </w:r>
      <w:r w:rsidRPr="00422207">
        <w:rPr>
          <w:rFonts w:ascii="Arial" w:hAnsi="Arial" w:cs="Arial"/>
          <w:sz w:val="22"/>
          <w:szCs w:val="22"/>
        </w:rPr>
        <w:t xml:space="preserve">posiadającym numer </w:t>
      </w:r>
      <w:r w:rsidRPr="00422207">
        <w:rPr>
          <w:rFonts w:ascii="Arial" w:hAnsi="Arial" w:cs="Arial"/>
          <w:sz w:val="22"/>
          <w:szCs w:val="22"/>
        </w:rPr>
        <w:br/>
      </w:r>
      <w:r w:rsidR="00336586" w:rsidRPr="00422207">
        <w:rPr>
          <w:rFonts w:ascii="Arial" w:hAnsi="Arial" w:cs="Arial"/>
          <w:sz w:val="22"/>
          <w:szCs w:val="22"/>
        </w:rPr>
        <w:t xml:space="preserve">NIP  513-02-22-434 oraz REGON 121506645,  </w:t>
      </w:r>
      <w:bookmarkStart w:id="0" w:name="_Hlk102721234"/>
      <w:r w:rsidR="00336586" w:rsidRPr="00422207">
        <w:rPr>
          <w:rFonts w:ascii="Arial" w:hAnsi="Arial" w:cs="Arial"/>
          <w:sz w:val="22"/>
          <w:szCs w:val="22"/>
        </w:rPr>
        <w:t>reprezentowanym przez:</w:t>
      </w:r>
      <w:bookmarkEnd w:id="0"/>
    </w:p>
    <w:p w:rsidR="00336586" w:rsidRPr="00422207" w:rsidRDefault="00336586" w:rsidP="00336586">
      <w:pPr>
        <w:spacing w:line="360" w:lineRule="auto"/>
        <w:rPr>
          <w:rFonts w:ascii="Arial" w:hAnsi="Arial" w:cs="Arial"/>
          <w:sz w:val="22"/>
          <w:szCs w:val="22"/>
        </w:rPr>
      </w:pPr>
      <w:r w:rsidRPr="00422207">
        <w:rPr>
          <w:rFonts w:ascii="Arial" w:hAnsi="Arial" w:cs="Arial"/>
          <w:sz w:val="22"/>
          <w:szCs w:val="22"/>
        </w:rPr>
        <w:t xml:space="preserve">Komendant 35 WOG – </w:t>
      </w:r>
      <w:r w:rsidR="00B909F7" w:rsidRPr="00422207">
        <w:rPr>
          <w:rFonts w:ascii="Arial" w:hAnsi="Arial" w:cs="Arial"/>
          <w:sz w:val="22"/>
          <w:szCs w:val="22"/>
        </w:rPr>
        <w:t>……………………………..</w:t>
      </w:r>
    </w:p>
    <w:p w:rsidR="00336586" w:rsidRPr="00422207" w:rsidRDefault="00336586" w:rsidP="00336586">
      <w:pPr>
        <w:spacing w:line="360" w:lineRule="auto"/>
        <w:rPr>
          <w:rFonts w:ascii="Arial" w:hAnsi="Arial" w:cs="Arial"/>
          <w:sz w:val="22"/>
          <w:szCs w:val="22"/>
        </w:rPr>
      </w:pPr>
      <w:r w:rsidRPr="00422207">
        <w:rPr>
          <w:rFonts w:ascii="Arial" w:hAnsi="Arial" w:cs="Arial"/>
          <w:sz w:val="22"/>
          <w:szCs w:val="22"/>
        </w:rPr>
        <w:t xml:space="preserve">zwanym dalej </w:t>
      </w:r>
      <w:r w:rsidRPr="00422207">
        <w:rPr>
          <w:rFonts w:ascii="Arial" w:hAnsi="Arial" w:cs="Arial"/>
          <w:b/>
          <w:sz w:val="22"/>
          <w:szCs w:val="22"/>
        </w:rPr>
        <w:t>„ZAMAWIAJĄCYM”,</w:t>
      </w:r>
    </w:p>
    <w:p w:rsidR="00336586" w:rsidRPr="00422207" w:rsidRDefault="00336586" w:rsidP="00336586">
      <w:pPr>
        <w:spacing w:line="360" w:lineRule="auto"/>
        <w:jc w:val="both"/>
        <w:rPr>
          <w:rFonts w:ascii="Arial" w:hAnsi="Arial" w:cs="Arial"/>
          <w:sz w:val="22"/>
          <w:szCs w:val="22"/>
        </w:rPr>
      </w:pPr>
      <w:r w:rsidRPr="00422207">
        <w:rPr>
          <w:rFonts w:ascii="Arial" w:hAnsi="Arial" w:cs="Arial"/>
          <w:sz w:val="22"/>
          <w:szCs w:val="22"/>
        </w:rPr>
        <w:t xml:space="preserve">a </w:t>
      </w:r>
    </w:p>
    <w:p w:rsidR="007236EB" w:rsidRPr="00422207" w:rsidRDefault="007236EB" w:rsidP="0024761F">
      <w:pPr>
        <w:spacing w:line="360" w:lineRule="auto"/>
        <w:jc w:val="both"/>
        <w:rPr>
          <w:rFonts w:ascii="Arial" w:hAnsi="Arial" w:cs="Arial"/>
          <w:b/>
          <w:sz w:val="22"/>
          <w:szCs w:val="22"/>
        </w:rPr>
      </w:pPr>
      <w:r w:rsidRPr="00422207">
        <w:rPr>
          <w:rFonts w:ascii="Arial" w:hAnsi="Arial" w:cs="Arial"/>
          <w:sz w:val="22"/>
          <w:szCs w:val="22"/>
        </w:rPr>
        <w:t>……………………………………………………….</w:t>
      </w:r>
    </w:p>
    <w:p w:rsidR="0024761F" w:rsidRPr="00422207" w:rsidRDefault="0024761F" w:rsidP="0024761F">
      <w:pPr>
        <w:spacing w:line="360" w:lineRule="auto"/>
        <w:jc w:val="both"/>
        <w:rPr>
          <w:rFonts w:ascii="Arial" w:hAnsi="Arial" w:cs="Arial"/>
          <w:sz w:val="22"/>
          <w:szCs w:val="22"/>
        </w:rPr>
      </w:pPr>
      <w:r w:rsidRPr="00422207">
        <w:rPr>
          <w:rFonts w:ascii="Arial" w:hAnsi="Arial" w:cs="Arial"/>
          <w:sz w:val="22"/>
          <w:szCs w:val="22"/>
        </w:rPr>
        <w:t xml:space="preserve">z siedzibą w </w:t>
      </w:r>
      <w:r w:rsidR="008078B7" w:rsidRPr="00422207">
        <w:rPr>
          <w:rFonts w:ascii="Arial" w:hAnsi="Arial" w:cs="Arial"/>
          <w:sz w:val="22"/>
          <w:szCs w:val="22"/>
        </w:rPr>
        <w:t>………………………………………..</w:t>
      </w:r>
      <w:r w:rsidRPr="00422207">
        <w:rPr>
          <w:rFonts w:ascii="Arial" w:hAnsi="Arial" w:cs="Arial"/>
          <w:sz w:val="22"/>
          <w:szCs w:val="22"/>
        </w:rPr>
        <w:t xml:space="preserve"> </w:t>
      </w:r>
    </w:p>
    <w:p w:rsidR="0024761F" w:rsidRPr="00422207" w:rsidRDefault="0024761F" w:rsidP="0024761F">
      <w:pPr>
        <w:spacing w:line="360" w:lineRule="auto"/>
        <w:rPr>
          <w:rFonts w:ascii="Arial" w:hAnsi="Arial" w:cs="Arial"/>
          <w:sz w:val="22"/>
          <w:szCs w:val="22"/>
        </w:rPr>
      </w:pPr>
      <w:r w:rsidRPr="00422207">
        <w:rPr>
          <w:rFonts w:ascii="Arial" w:hAnsi="Arial" w:cs="Arial"/>
          <w:sz w:val="22"/>
          <w:szCs w:val="22"/>
        </w:rPr>
        <w:t xml:space="preserve">wpisanym do KRS / CEIDG </w:t>
      </w:r>
    </w:p>
    <w:p w:rsidR="0024761F" w:rsidRPr="00422207" w:rsidRDefault="0024761F" w:rsidP="0024761F">
      <w:pPr>
        <w:spacing w:line="360" w:lineRule="auto"/>
        <w:rPr>
          <w:rFonts w:ascii="Arial" w:hAnsi="Arial" w:cs="Arial"/>
          <w:sz w:val="22"/>
          <w:szCs w:val="22"/>
        </w:rPr>
      </w:pPr>
      <w:r w:rsidRPr="00422207">
        <w:rPr>
          <w:rFonts w:ascii="Arial" w:hAnsi="Arial" w:cs="Arial"/>
          <w:sz w:val="22"/>
          <w:szCs w:val="22"/>
        </w:rPr>
        <w:t xml:space="preserve">legitymującym się numerem NIP </w:t>
      </w:r>
      <w:r w:rsidR="008078B7" w:rsidRPr="00422207">
        <w:rPr>
          <w:rFonts w:ascii="Arial" w:hAnsi="Arial" w:cs="Arial"/>
          <w:sz w:val="22"/>
          <w:szCs w:val="22"/>
        </w:rPr>
        <w:t>………………….</w:t>
      </w:r>
      <w:r w:rsidRPr="00422207">
        <w:rPr>
          <w:rFonts w:ascii="Arial" w:hAnsi="Arial" w:cs="Arial"/>
          <w:sz w:val="22"/>
          <w:szCs w:val="22"/>
        </w:rPr>
        <w:t xml:space="preserve"> Regon </w:t>
      </w:r>
      <w:r w:rsidR="008078B7" w:rsidRPr="00422207">
        <w:rPr>
          <w:rFonts w:ascii="Arial" w:hAnsi="Arial" w:cs="Arial"/>
          <w:sz w:val="22"/>
          <w:szCs w:val="22"/>
        </w:rPr>
        <w:t>……………………</w:t>
      </w:r>
    </w:p>
    <w:p w:rsidR="0024761F" w:rsidRPr="00422207" w:rsidRDefault="0024761F" w:rsidP="0024761F">
      <w:pPr>
        <w:spacing w:line="360" w:lineRule="auto"/>
        <w:rPr>
          <w:rFonts w:ascii="Arial" w:hAnsi="Arial" w:cs="Arial"/>
          <w:sz w:val="22"/>
          <w:szCs w:val="22"/>
        </w:rPr>
      </w:pPr>
      <w:r w:rsidRPr="00422207">
        <w:rPr>
          <w:rFonts w:ascii="Arial" w:hAnsi="Arial" w:cs="Arial"/>
          <w:sz w:val="22"/>
          <w:szCs w:val="22"/>
        </w:rPr>
        <w:t>reprezentowanym przez:</w:t>
      </w:r>
    </w:p>
    <w:p w:rsidR="007236EB" w:rsidRPr="00422207" w:rsidRDefault="007236EB" w:rsidP="0024761F">
      <w:pPr>
        <w:spacing w:line="360" w:lineRule="auto"/>
        <w:rPr>
          <w:rFonts w:ascii="Arial" w:hAnsi="Arial" w:cs="Arial"/>
          <w:sz w:val="22"/>
          <w:szCs w:val="22"/>
        </w:rPr>
      </w:pPr>
      <w:r w:rsidRPr="00422207">
        <w:rPr>
          <w:rFonts w:ascii="Arial" w:hAnsi="Arial" w:cs="Arial"/>
          <w:sz w:val="22"/>
          <w:szCs w:val="22"/>
        </w:rPr>
        <w:t>……………………………………………………….</w:t>
      </w:r>
    </w:p>
    <w:p w:rsidR="0024761F" w:rsidRPr="00422207" w:rsidRDefault="0024761F" w:rsidP="0024761F">
      <w:pPr>
        <w:spacing w:line="360" w:lineRule="auto"/>
        <w:jc w:val="both"/>
        <w:rPr>
          <w:rFonts w:ascii="Arial" w:hAnsi="Arial" w:cs="Arial"/>
          <w:b/>
          <w:sz w:val="22"/>
          <w:szCs w:val="22"/>
        </w:rPr>
      </w:pPr>
      <w:r w:rsidRPr="00422207">
        <w:rPr>
          <w:rFonts w:ascii="Arial" w:hAnsi="Arial" w:cs="Arial"/>
          <w:sz w:val="22"/>
          <w:szCs w:val="22"/>
        </w:rPr>
        <w:t xml:space="preserve">zwanym dalej </w:t>
      </w:r>
      <w:r w:rsidRPr="00422207">
        <w:rPr>
          <w:rFonts w:ascii="Arial" w:hAnsi="Arial" w:cs="Arial"/>
          <w:b/>
          <w:sz w:val="22"/>
          <w:szCs w:val="22"/>
        </w:rPr>
        <w:t>„WYKONAWCĄ”</w:t>
      </w:r>
      <w:r w:rsidR="009673B3" w:rsidRPr="00422207">
        <w:rPr>
          <w:rFonts w:ascii="Arial" w:hAnsi="Arial" w:cs="Arial"/>
          <w:b/>
          <w:sz w:val="22"/>
          <w:szCs w:val="22"/>
        </w:rPr>
        <w:t xml:space="preserve">. </w:t>
      </w:r>
    </w:p>
    <w:p w:rsidR="0024761F" w:rsidRPr="00422207" w:rsidRDefault="0024761F" w:rsidP="009673B3">
      <w:pPr>
        <w:spacing w:line="360" w:lineRule="auto"/>
        <w:jc w:val="both"/>
        <w:rPr>
          <w:rFonts w:ascii="Arial" w:hAnsi="Arial" w:cs="Arial"/>
          <w:b/>
          <w:sz w:val="22"/>
          <w:szCs w:val="22"/>
        </w:rPr>
      </w:pPr>
    </w:p>
    <w:p w:rsidR="00A03056" w:rsidRPr="00422207" w:rsidRDefault="00336586" w:rsidP="00A814E0">
      <w:pPr>
        <w:shd w:val="clear" w:color="auto" w:fill="FFFFFF"/>
        <w:spacing w:line="360" w:lineRule="auto"/>
        <w:ind w:right="34"/>
        <w:jc w:val="both"/>
        <w:rPr>
          <w:rFonts w:ascii="Arial" w:hAnsi="Arial" w:cs="Arial"/>
          <w:bCs/>
          <w:sz w:val="22"/>
          <w:szCs w:val="22"/>
        </w:rPr>
      </w:pPr>
      <w:r w:rsidRPr="00422207">
        <w:rPr>
          <w:rFonts w:ascii="Arial" w:hAnsi="Arial" w:cs="Arial"/>
          <w:sz w:val="22"/>
          <w:szCs w:val="22"/>
        </w:rPr>
        <w:t xml:space="preserve">W rezultacie udzielenia zamówienia publicznego w trybie </w:t>
      </w:r>
      <w:r w:rsidR="00D85F50" w:rsidRPr="00422207">
        <w:rPr>
          <w:rFonts w:ascii="Arial" w:hAnsi="Arial" w:cs="Arial"/>
          <w:sz w:val="22"/>
          <w:szCs w:val="22"/>
        </w:rPr>
        <w:t>przetargu nieograniczonego</w:t>
      </w:r>
      <w:r w:rsidR="00C1796E" w:rsidRPr="00422207">
        <w:rPr>
          <w:rFonts w:ascii="Arial" w:hAnsi="Arial" w:cs="Arial"/>
          <w:sz w:val="22"/>
          <w:szCs w:val="22"/>
        </w:rPr>
        <w:t xml:space="preserve"> dotyczącym sprawy nr:…../SZKOL/25, na podstawie ustawy</w:t>
      </w:r>
      <w:r w:rsidRPr="00422207">
        <w:rPr>
          <w:rFonts w:ascii="Arial" w:hAnsi="Arial" w:cs="Arial"/>
          <w:sz w:val="22"/>
          <w:szCs w:val="22"/>
        </w:rPr>
        <w:t xml:space="preserve"> z dnia </w:t>
      </w:r>
      <w:r w:rsidRPr="00422207">
        <w:rPr>
          <w:rFonts w:ascii="Arial" w:hAnsi="Arial" w:cs="Arial"/>
          <w:bCs/>
          <w:sz w:val="22"/>
          <w:szCs w:val="22"/>
        </w:rPr>
        <w:t xml:space="preserve">11 września 2019 roku </w:t>
      </w:r>
      <w:r w:rsidRPr="00422207">
        <w:rPr>
          <w:rFonts w:ascii="Arial" w:hAnsi="Arial" w:cs="Arial"/>
          <w:bCs/>
          <w:i/>
          <w:sz w:val="22"/>
          <w:szCs w:val="22"/>
        </w:rPr>
        <w:t>Prawo zamówień publicznych</w:t>
      </w:r>
      <w:r w:rsidRPr="00422207">
        <w:rPr>
          <w:rFonts w:ascii="Arial" w:hAnsi="Arial" w:cs="Arial"/>
          <w:bCs/>
          <w:sz w:val="22"/>
          <w:szCs w:val="22"/>
        </w:rPr>
        <w:t xml:space="preserve"> (Dz. U. z 20</w:t>
      </w:r>
      <w:r w:rsidR="00C634A3" w:rsidRPr="00422207">
        <w:rPr>
          <w:rFonts w:ascii="Arial" w:hAnsi="Arial" w:cs="Arial"/>
          <w:bCs/>
          <w:sz w:val="22"/>
          <w:szCs w:val="22"/>
        </w:rPr>
        <w:t>2</w:t>
      </w:r>
      <w:r w:rsidR="00880B7C" w:rsidRPr="00422207">
        <w:rPr>
          <w:rFonts w:ascii="Arial" w:hAnsi="Arial" w:cs="Arial"/>
          <w:bCs/>
          <w:sz w:val="22"/>
          <w:szCs w:val="22"/>
        </w:rPr>
        <w:t>4</w:t>
      </w:r>
      <w:r w:rsidRPr="00422207">
        <w:rPr>
          <w:rFonts w:ascii="Arial" w:hAnsi="Arial" w:cs="Arial"/>
          <w:bCs/>
          <w:sz w:val="22"/>
          <w:szCs w:val="22"/>
        </w:rPr>
        <w:t xml:space="preserve"> poz. 1</w:t>
      </w:r>
      <w:r w:rsidR="00880B7C" w:rsidRPr="00422207">
        <w:rPr>
          <w:rFonts w:ascii="Arial" w:hAnsi="Arial" w:cs="Arial"/>
          <w:bCs/>
          <w:sz w:val="22"/>
          <w:szCs w:val="22"/>
        </w:rPr>
        <w:t>320</w:t>
      </w:r>
      <w:r w:rsidRPr="00422207">
        <w:rPr>
          <w:rFonts w:ascii="Arial" w:hAnsi="Arial" w:cs="Arial"/>
          <w:bCs/>
          <w:sz w:val="22"/>
          <w:szCs w:val="22"/>
        </w:rPr>
        <w:t xml:space="preserve"> z późn. zm.); zwanej dalej: </w:t>
      </w:r>
      <w:r w:rsidR="009673B3" w:rsidRPr="00422207">
        <w:rPr>
          <w:rFonts w:ascii="Arial" w:hAnsi="Arial" w:cs="Arial"/>
          <w:bCs/>
          <w:sz w:val="22"/>
          <w:szCs w:val="22"/>
        </w:rPr>
        <w:t>p</w:t>
      </w:r>
      <w:r w:rsidRPr="00422207">
        <w:rPr>
          <w:rFonts w:ascii="Arial" w:hAnsi="Arial" w:cs="Arial"/>
          <w:bCs/>
          <w:sz w:val="22"/>
          <w:szCs w:val="22"/>
        </w:rPr>
        <w:t>zp, wyłoniono Wykonawcę, z którym została zawarta umowa następującej treści</w:t>
      </w:r>
      <w:r w:rsidR="009673B3" w:rsidRPr="00422207">
        <w:rPr>
          <w:rFonts w:ascii="Arial" w:hAnsi="Arial" w:cs="Arial"/>
          <w:bCs/>
          <w:sz w:val="22"/>
          <w:szCs w:val="22"/>
        </w:rPr>
        <w:t xml:space="preserve">. </w:t>
      </w:r>
    </w:p>
    <w:p w:rsidR="00210D80" w:rsidRPr="00422207" w:rsidRDefault="00210D80" w:rsidP="00A814E0">
      <w:pPr>
        <w:shd w:val="clear" w:color="auto" w:fill="FFFFFF"/>
        <w:spacing w:line="360" w:lineRule="auto"/>
        <w:ind w:right="34"/>
        <w:jc w:val="both"/>
        <w:rPr>
          <w:rFonts w:ascii="Arial" w:hAnsi="Arial" w:cs="Arial"/>
          <w:bCs/>
          <w:sz w:val="22"/>
          <w:szCs w:val="22"/>
        </w:rPr>
      </w:pPr>
    </w:p>
    <w:p w:rsidR="00210D80" w:rsidRPr="00422207" w:rsidRDefault="00210D80" w:rsidP="00210D80">
      <w:pPr>
        <w:shd w:val="clear" w:color="auto" w:fill="FFFFFF"/>
        <w:suppressAutoHyphens/>
        <w:spacing w:line="360" w:lineRule="auto"/>
        <w:jc w:val="center"/>
        <w:rPr>
          <w:rFonts w:ascii="Arial" w:hAnsi="Arial" w:cs="Arial"/>
          <w:color w:val="000000"/>
          <w:sz w:val="22"/>
          <w:szCs w:val="22"/>
        </w:rPr>
      </w:pPr>
      <w:r w:rsidRPr="00422207">
        <w:rPr>
          <w:rFonts w:ascii="Arial" w:hAnsi="Arial" w:cs="Arial"/>
          <w:b/>
          <w:color w:val="000000"/>
          <w:sz w:val="22"/>
          <w:szCs w:val="22"/>
        </w:rPr>
        <w:t>PRZEDMIOT UMOWY</w:t>
      </w:r>
    </w:p>
    <w:p w:rsidR="00210D80" w:rsidRPr="00422207" w:rsidRDefault="00210D80" w:rsidP="00210D80">
      <w:pPr>
        <w:suppressAutoHyphens/>
        <w:spacing w:line="360" w:lineRule="auto"/>
        <w:jc w:val="center"/>
        <w:rPr>
          <w:rFonts w:ascii="Arial" w:eastAsia="Arial" w:hAnsi="Arial" w:cs="Arial"/>
          <w:color w:val="000000"/>
          <w:sz w:val="22"/>
          <w:szCs w:val="22"/>
          <w:lang w:eastAsia="zh-CN"/>
        </w:rPr>
      </w:pPr>
      <w:r w:rsidRPr="00422207">
        <w:rPr>
          <w:rFonts w:ascii="Arial" w:eastAsia="Arial" w:hAnsi="Arial" w:cs="Arial"/>
          <w:b/>
          <w:color w:val="000000"/>
          <w:sz w:val="22"/>
          <w:szCs w:val="22"/>
          <w:lang w:eastAsia="zh-CN"/>
        </w:rPr>
        <w:t>§ 1</w:t>
      </w:r>
    </w:p>
    <w:p w:rsidR="00210D80" w:rsidRPr="00422207" w:rsidRDefault="00210D80" w:rsidP="0095423E">
      <w:pPr>
        <w:numPr>
          <w:ilvl w:val="0"/>
          <w:numId w:val="15"/>
        </w:numPr>
        <w:tabs>
          <w:tab w:val="left" w:pos="0"/>
        </w:tabs>
        <w:suppressAutoHyphens/>
        <w:spacing w:line="360" w:lineRule="auto"/>
        <w:ind w:left="284" w:hanging="284"/>
        <w:jc w:val="both"/>
        <w:rPr>
          <w:rFonts w:ascii="Arial" w:eastAsia="Arial" w:hAnsi="Arial" w:cs="Arial"/>
          <w:sz w:val="22"/>
          <w:szCs w:val="22"/>
        </w:rPr>
      </w:pPr>
      <w:r w:rsidRPr="00422207">
        <w:rPr>
          <w:rFonts w:ascii="Arial" w:eastAsia="Arial" w:hAnsi="Arial" w:cs="Arial"/>
          <w:sz w:val="22"/>
          <w:szCs w:val="22"/>
        </w:rPr>
        <w:t>Przedmiotem umowy jest</w:t>
      </w:r>
      <w:r w:rsidRPr="00422207">
        <w:rPr>
          <w:rFonts w:ascii="Arial" w:eastAsia="Arial" w:hAnsi="Arial" w:cs="Arial"/>
          <w:b/>
          <w:sz w:val="22"/>
          <w:szCs w:val="22"/>
        </w:rPr>
        <w:t xml:space="preserve"> </w:t>
      </w:r>
      <w:r w:rsidRPr="00422207">
        <w:rPr>
          <w:rFonts w:ascii="Arial" w:eastAsia="Arial" w:hAnsi="Arial" w:cs="Arial"/>
          <w:sz w:val="22"/>
          <w:szCs w:val="22"/>
        </w:rPr>
        <w:t xml:space="preserve">dostawa towarów do Zamawiającego (35 WOG z siedzibą </w:t>
      </w:r>
      <w:r w:rsidRPr="00422207">
        <w:rPr>
          <w:rFonts w:ascii="Arial" w:eastAsia="Arial" w:hAnsi="Arial" w:cs="Arial"/>
          <w:sz w:val="22"/>
          <w:szCs w:val="22"/>
        </w:rPr>
        <w:br/>
        <w:t xml:space="preserve">w Rząsce, ul. Krakowska 1). Zamówienie obejmuje w szczególności zakup i dostarczenie fabrycznie ………….………………………………………………………………………………., </w:t>
      </w:r>
      <w:r w:rsidRPr="00422207">
        <w:rPr>
          <w:rFonts w:ascii="Arial" w:eastAsia="Calibri" w:hAnsi="Arial" w:cs="Arial"/>
          <w:color w:val="000000"/>
          <w:sz w:val="22"/>
          <w:szCs w:val="22"/>
          <w:lang w:eastAsia="en-US"/>
        </w:rPr>
        <w:t xml:space="preserve">określonych w Formularzu Cenowym stanowiącym załącznik nr ………. </w:t>
      </w:r>
      <w:r w:rsidRPr="00422207">
        <w:rPr>
          <w:rFonts w:ascii="Arial" w:eastAsia="Arial" w:hAnsi="Arial" w:cs="Arial"/>
          <w:sz w:val="22"/>
          <w:szCs w:val="22"/>
        </w:rPr>
        <w:t xml:space="preserve"> </w:t>
      </w:r>
    </w:p>
    <w:p w:rsidR="00ED19A6" w:rsidRPr="00422207" w:rsidRDefault="00210D80" w:rsidP="00A76D12">
      <w:pPr>
        <w:numPr>
          <w:ilvl w:val="0"/>
          <w:numId w:val="15"/>
        </w:numPr>
        <w:tabs>
          <w:tab w:val="left" w:pos="0"/>
        </w:tabs>
        <w:suppressAutoHyphens/>
        <w:spacing w:line="360" w:lineRule="auto"/>
        <w:ind w:left="284" w:hanging="284"/>
        <w:jc w:val="both"/>
        <w:rPr>
          <w:rFonts w:ascii="Arial" w:eastAsia="Arial" w:hAnsi="Arial" w:cs="Arial"/>
          <w:sz w:val="22"/>
          <w:szCs w:val="22"/>
        </w:rPr>
      </w:pPr>
      <w:r w:rsidRPr="00422207">
        <w:rPr>
          <w:rFonts w:ascii="Arial" w:eastAsia="Arial" w:hAnsi="Arial" w:cs="Arial"/>
          <w:sz w:val="22"/>
          <w:szCs w:val="22"/>
        </w:rPr>
        <w:lastRenderedPageBreak/>
        <w:t xml:space="preserve">Dostarczone towary muszą spełniać określone wymagania jakościowe zgodnie </w:t>
      </w:r>
      <w:r w:rsidRPr="00422207">
        <w:rPr>
          <w:rFonts w:ascii="Arial" w:eastAsia="Arial" w:hAnsi="Arial" w:cs="Arial"/>
          <w:sz w:val="22"/>
          <w:szCs w:val="22"/>
        </w:rPr>
        <w:br/>
        <w:t xml:space="preserve">z warunkami zawartymi w „Formularzu Cenowym” będącym zał. nr …. do Specyfikacji Warunków Zamówienia (zwanej dalej: SWZ), który stanowi integralną część umowy. </w:t>
      </w:r>
      <w:r w:rsidRPr="00422207">
        <w:rPr>
          <w:rFonts w:ascii="Arial" w:eastAsia="Arial" w:hAnsi="Arial" w:cs="Arial"/>
          <w:sz w:val="22"/>
          <w:szCs w:val="22"/>
        </w:rPr>
        <w:br/>
      </w:r>
    </w:p>
    <w:p w:rsidR="00ED19A6" w:rsidRPr="00422207" w:rsidRDefault="00ED19A6" w:rsidP="00ED19A6">
      <w:pPr>
        <w:pStyle w:val="LO-normal"/>
        <w:spacing w:line="360" w:lineRule="auto"/>
        <w:jc w:val="center"/>
      </w:pPr>
      <w:r w:rsidRPr="00422207">
        <w:rPr>
          <w:b/>
        </w:rPr>
        <w:t>§ 2</w:t>
      </w:r>
    </w:p>
    <w:p w:rsidR="00ED19A6" w:rsidRPr="00422207" w:rsidRDefault="00ED19A6" w:rsidP="0095423E">
      <w:pPr>
        <w:pStyle w:val="LO-normal"/>
        <w:numPr>
          <w:ilvl w:val="0"/>
          <w:numId w:val="16"/>
        </w:numPr>
        <w:tabs>
          <w:tab w:val="left" w:pos="284"/>
        </w:tabs>
        <w:spacing w:line="360" w:lineRule="auto"/>
        <w:ind w:left="284" w:hanging="284"/>
        <w:jc w:val="both"/>
      </w:pPr>
      <w:r w:rsidRPr="00422207">
        <w:t xml:space="preserve">Ilekroć w umowie użyto pojęcia „Dostawa”, należy przez to rozumieć pojęcie Dostawy </w:t>
      </w:r>
      <w:r w:rsidRPr="00422207">
        <w:br/>
        <w:t xml:space="preserve">w rozumieniu ustawy z dnia 11 września 2019 roku </w:t>
      </w:r>
      <w:r w:rsidRPr="00422207">
        <w:rPr>
          <w:i/>
        </w:rPr>
        <w:t>Prawo zamówień publicznych</w:t>
      </w:r>
      <w:r w:rsidRPr="00422207">
        <w:t>.</w:t>
      </w:r>
    </w:p>
    <w:p w:rsidR="00ED19A6" w:rsidRPr="00422207" w:rsidRDefault="00ED19A6" w:rsidP="0095423E">
      <w:pPr>
        <w:pStyle w:val="LO-normal"/>
        <w:numPr>
          <w:ilvl w:val="0"/>
          <w:numId w:val="16"/>
        </w:numPr>
        <w:tabs>
          <w:tab w:val="left" w:pos="284"/>
        </w:tabs>
        <w:spacing w:line="360" w:lineRule="auto"/>
        <w:ind w:left="284" w:hanging="284"/>
        <w:jc w:val="both"/>
      </w:pPr>
      <w:r w:rsidRPr="00422207">
        <w:t xml:space="preserve">Ilekroć w umowie użyto pojęcia „Towar” należy przez to rozumieć fabrycznie nowe obuwie, odzież i sprzęt sportowy  określonego rodzaju, typu, wielkości, koloru, w ilości </w:t>
      </w:r>
      <w:r w:rsidRPr="00422207">
        <w:br/>
        <w:t>i o cechach szczegółowo określonych w „</w:t>
      </w:r>
      <w:r w:rsidRPr="00422207">
        <w:rPr>
          <w:i/>
        </w:rPr>
        <w:t>Formularzu cenowym</w:t>
      </w:r>
      <w:r w:rsidRPr="00422207">
        <w:t xml:space="preserve">”, stanowiących </w:t>
      </w:r>
      <w:r w:rsidRPr="00422207">
        <w:rPr>
          <w:b/>
        </w:rPr>
        <w:t>załącznik nr …..</w:t>
      </w:r>
      <w:r w:rsidRPr="00422207">
        <w:t xml:space="preserve"> do SWZ.</w:t>
      </w:r>
    </w:p>
    <w:p w:rsidR="00ED19A6" w:rsidRPr="00422207" w:rsidRDefault="00ED19A6" w:rsidP="0095423E">
      <w:pPr>
        <w:pStyle w:val="LO-normal"/>
        <w:numPr>
          <w:ilvl w:val="0"/>
          <w:numId w:val="16"/>
        </w:numPr>
        <w:tabs>
          <w:tab w:val="left" w:pos="284"/>
        </w:tabs>
        <w:spacing w:line="360" w:lineRule="auto"/>
        <w:ind w:left="284" w:hanging="284"/>
        <w:jc w:val="both"/>
      </w:pPr>
      <w:r w:rsidRPr="00422207">
        <w:t>Ilekroć w umowie użyto pojęcia „Kontaktu pisemnego”, należy przez to rozumieć kontakt przy użyciu faksu, listu poleconego lub drogą elektroniczną na wskazany w umowie adres e-mail.</w:t>
      </w:r>
    </w:p>
    <w:p w:rsidR="00ED19A6" w:rsidRPr="00422207" w:rsidRDefault="00ED19A6" w:rsidP="00ED19A6">
      <w:pPr>
        <w:pStyle w:val="LO-normal"/>
        <w:tabs>
          <w:tab w:val="left" w:pos="284"/>
        </w:tabs>
        <w:spacing w:line="360" w:lineRule="auto"/>
        <w:jc w:val="center"/>
      </w:pPr>
      <w:r w:rsidRPr="00422207">
        <w:rPr>
          <w:b/>
        </w:rPr>
        <w:t>§ 3</w:t>
      </w:r>
    </w:p>
    <w:p w:rsidR="00ED19A6" w:rsidRPr="00422207" w:rsidRDefault="00ED19A6" w:rsidP="0095423E">
      <w:pPr>
        <w:pStyle w:val="Normalny2"/>
        <w:numPr>
          <w:ilvl w:val="0"/>
          <w:numId w:val="17"/>
        </w:numPr>
        <w:tabs>
          <w:tab w:val="left" w:pos="360"/>
        </w:tabs>
        <w:spacing w:line="360" w:lineRule="auto"/>
        <w:ind w:left="284" w:right="34"/>
        <w:jc w:val="both"/>
        <w:rPr>
          <w:color w:val="auto"/>
        </w:rPr>
      </w:pPr>
      <w:r w:rsidRPr="00422207">
        <w:t xml:space="preserve">Wykonawca dostarczy Zamawiającemu Przedmiot umowy zgodnie ze złożoną ofertą </w:t>
      </w:r>
      <w:r w:rsidRPr="00422207">
        <w:br/>
        <w:t xml:space="preserve">i treścią SWZ. </w:t>
      </w:r>
      <w:r w:rsidRPr="00422207">
        <w:rPr>
          <w:color w:val="auto"/>
        </w:rPr>
        <w:t>Ilości i asortyment towarów, które dostarczy Wykonawca określone zostały w „Formularzu cenowym” (zał. nr … do SWZ), który stanowi integralną cześć umowy.</w:t>
      </w:r>
    </w:p>
    <w:p w:rsidR="00ED19A6" w:rsidRPr="00422207" w:rsidRDefault="00ED19A6" w:rsidP="0095423E">
      <w:pPr>
        <w:pStyle w:val="LO-normal"/>
        <w:numPr>
          <w:ilvl w:val="0"/>
          <w:numId w:val="17"/>
        </w:numPr>
        <w:tabs>
          <w:tab w:val="left" w:pos="284"/>
          <w:tab w:val="left" w:pos="426"/>
          <w:tab w:val="left" w:pos="736"/>
        </w:tabs>
        <w:spacing w:line="360" w:lineRule="auto"/>
        <w:ind w:left="284"/>
        <w:jc w:val="both"/>
      </w:pPr>
      <w:r w:rsidRPr="00422207">
        <w:t xml:space="preserve">Wykonawca dostarczy Zamawiającemu przedmiot umowy w nie więcej niż 5 partiach </w:t>
      </w:r>
      <w:r w:rsidRPr="00422207">
        <w:br/>
        <w:t>do</w:t>
      </w:r>
      <w:r w:rsidRPr="00422207">
        <w:rPr>
          <w:color w:val="auto"/>
        </w:rPr>
        <w:t xml:space="preserve"> siedziby Zamawiającego, zgodnie z dokumentem „Rozdzielnik” zawierającym informacje dotyczące pozycji i ilości zamówionego towaru oraz do bezpośredniego odbiorcy - jednostki lub instytucji wojskowej.</w:t>
      </w:r>
    </w:p>
    <w:p w:rsidR="00ED19A6" w:rsidRPr="00422207" w:rsidRDefault="00ED19A6" w:rsidP="0095423E">
      <w:pPr>
        <w:pStyle w:val="Normalny2"/>
        <w:numPr>
          <w:ilvl w:val="0"/>
          <w:numId w:val="17"/>
        </w:numPr>
        <w:tabs>
          <w:tab w:val="left" w:pos="0"/>
          <w:tab w:val="left" w:pos="284"/>
        </w:tabs>
        <w:spacing w:line="360" w:lineRule="auto"/>
        <w:ind w:left="284" w:right="34"/>
        <w:jc w:val="both"/>
        <w:rPr>
          <w:color w:val="auto"/>
        </w:rPr>
      </w:pPr>
      <w:r w:rsidRPr="00422207">
        <w:rPr>
          <w:color w:val="auto"/>
        </w:rPr>
        <w:t>Dokument, o którym mowa w ust. 2 zostanie Wykonawcy przekazany w dniu podpisania umowy.</w:t>
      </w:r>
    </w:p>
    <w:p w:rsidR="00ED19A6" w:rsidRPr="00422207" w:rsidRDefault="00ED19A6" w:rsidP="0095423E">
      <w:pPr>
        <w:pStyle w:val="LO-normal"/>
        <w:numPr>
          <w:ilvl w:val="0"/>
          <w:numId w:val="17"/>
        </w:numPr>
        <w:tabs>
          <w:tab w:val="left" w:pos="284"/>
          <w:tab w:val="left" w:pos="426"/>
          <w:tab w:val="left" w:pos="736"/>
        </w:tabs>
        <w:spacing w:line="360" w:lineRule="auto"/>
        <w:ind w:left="284"/>
        <w:jc w:val="both"/>
      </w:pPr>
      <w:r w:rsidRPr="00422207">
        <w:t xml:space="preserve">Towar dostarczony przez Wykonawcę musi być fabrycznie nowy, dobrej jakości, dopuszczony do obrotu handlowego, spełniać normy obowiązujące na terenie Unii Europejskiej dla tego rodzaju towaru i posiadać gwarancję producenta. </w:t>
      </w:r>
    </w:p>
    <w:p w:rsidR="00ED19A6" w:rsidRDefault="00ED19A6" w:rsidP="0095423E">
      <w:pPr>
        <w:pStyle w:val="LO-normal"/>
        <w:numPr>
          <w:ilvl w:val="0"/>
          <w:numId w:val="17"/>
        </w:numPr>
        <w:tabs>
          <w:tab w:val="left" w:pos="284"/>
          <w:tab w:val="left" w:pos="426"/>
          <w:tab w:val="left" w:pos="736"/>
        </w:tabs>
        <w:spacing w:line="360" w:lineRule="auto"/>
        <w:ind w:left="284" w:right="57"/>
        <w:jc w:val="both"/>
      </w:pPr>
      <w:r w:rsidRPr="00422207">
        <w:t xml:space="preserve">Dowodem zrealizowania dostawy będzie pisemne potwierdzenie odbioru Towaru, </w:t>
      </w:r>
      <w:r w:rsidRPr="00422207">
        <w:br/>
        <w:t>po jego uprzednim sprawdzeniu pod kątem zgodności z umową i złożoną ofertą, dokonane przez upoważnionego pracownika Zamawiającego. Na protokole należy zaznaczyć czy opakowania nie są naruszone. Potwierdzenie nastąpi poprzez podpisanie „</w:t>
      </w:r>
      <w:r w:rsidRPr="00422207">
        <w:rPr>
          <w:i/>
        </w:rPr>
        <w:t xml:space="preserve">Protokołu odbioru towaru” </w:t>
      </w:r>
      <w:r w:rsidRPr="00422207">
        <w:t xml:space="preserve">na dokumencie wg wzoru określonego </w:t>
      </w:r>
      <w:r w:rsidRPr="00422207">
        <w:br/>
      </w:r>
      <w:r w:rsidRPr="00422207">
        <w:rPr>
          <w:b/>
        </w:rPr>
        <w:t>w załączniku nr ……… do umowy</w:t>
      </w:r>
      <w:r w:rsidRPr="00422207">
        <w:t>.</w:t>
      </w:r>
    </w:p>
    <w:p w:rsidR="00422207" w:rsidRPr="00422207" w:rsidRDefault="00422207" w:rsidP="00422207">
      <w:pPr>
        <w:pStyle w:val="LO-normal"/>
        <w:tabs>
          <w:tab w:val="left" w:pos="284"/>
          <w:tab w:val="left" w:pos="426"/>
          <w:tab w:val="left" w:pos="736"/>
        </w:tabs>
        <w:spacing w:line="360" w:lineRule="auto"/>
        <w:ind w:left="284" w:right="57"/>
        <w:jc w:val="both"/>
      </w:pPr>
    </w:p>
    <w:p w:rsidR="00ED19A6" w:rsidRPr="00422207" w:rsidRDefault="00ED19A6" w:rsidP="00ED19A6">
      <w:pPr>
        <w:pStyle w:val="LO-normal"/>
        <w:spacing w:line="360" w:lineRule="auto"/>
        <w:jc w:val="center"/>
      </w:pPr>
      <w:r w:rsidRPr="00422207">
        <w:rPr>
          <w:b/>
        </w:rPr>
        <w:t>§ 4</w:t>
      </w:r>
    </w:p>
    <w:p w:rsidR="00ED19A6" w:rsidRPr="00422207" w:rsidRDefault="00ED19A6" w:rsidP="00ED19A6">
      <w:pPr>
        <w:pStyle w:val="LO-normal"/>
        <w:spacing w:line="360" w:lineRule="auto"/>
        <w:jc w:val="both"/>
      </w:pPr>
      <w:r w:rsidRPr="00422207">
        <w:t xml:space="preserve">Termin wykonania umowy wynosi 30 dni kalendarzowych liczonych od dnia podpisania umowy </w:t>
      </w:r>
      <w:r w:rsidRPr="00422207">
        <w:br/>
        <w:t>i określa się go w następujący sposób:</w:t>
      </w:r>
    </w:p>
    <w:p w:rsidR="00ED19A6" w:rsidRPr="00422207" w:rsidRDefault="00ED19A6" w:rsidP="00ED19A6">
      <w:pPr>
        <w:pStyle w:val="LO-normal"/>
        <w:spacing w:line="360" w:lineRule="auto"/>
        <w:jc w:val="both"/>
      </w:pPr>
      <w:r w:rsidRPr="00422207">
        <w:lastRenderedPageBreak/>
        <w:t>●</w:t>
      </w:r>
      <w:r w:rsidRPr="00422207">
        <w:tab/>
        <w:t xml:space="preserve">rozpoczęcie:. ……….………………………. </w:t>
      </w:r>
    </w:p>
    <w:p w:rsidR="00ED19A6" w:rsidRPr="00422207" w:rsidRDefault="00ED19A6" w:rsidP="00ED19A6">
      <w:pPr>
        <w:pStyle w:val="LO-normal"/>
        <w:spacing w:after="240" w:line="360" w:lineRule="auto"/>
        <w:jc w:val="both"/>
      </w:pPr>
      <w:r w:rsidRPr="00422207">
        <w:t>●</w:t>
      </w:r>
      <w:r w:rsidRPr="00422207">
        <w:tab/>
        <w:t>zakończenie: ………………………………...</w:t>
      </w:r>
    </w:p>
    <w:p w:rsidR="000D6EC3" w:rsidRPr="00422207" w:rsidRDefault="000D6EC3" w:rsidP="000D6EC3">
      <w:pPr>
        <w:tabs>
          <w:tab w:val="left" w:pos="142"/>
        </w:tabs>
        <w:suppressAutoHyphens/>
        <w:spacing w:line="360" w:lineRule="auto"/>
        <w:ind w:hanging="284"/>
        <w:jc w:val="center"/>
        <w:rPr>
          <w:rFonts w:ascii="Arial" w:eastAsia="Arial" w:hAnsi="Arial" w:cs="Arial"/>
          <w:b/>
          <w:color w:val="000000"/>
          <w:sz w:val="22"/>
          <w:szCs w:val="22"/>
          <w:lang w:eastAsia="zh-CN"/>
        </w:rPr>
      </w:pPr>
      <w:r w:rsidRPr="00422207">
        <w:rPr>
          <w:rFonts w:ascii="Arial" w:eastAsia="Arial" w:hAnsi="Arial" w:cs="Arial"/>
          <w:b/>
          <w:color w:val="000000"/>
          <w:sz w:val="22"/>
          <w:szCs w:val="22"/>
          <w:lang w:eastAsia="zh-CN"/>
        </w:rPr>
        <w:t>ZASADY PŁATNOŚCI</w:t>
      </w:r>
    </w:p>
    <w:p w:rsidR="000D6EC3" w:rsidRPr="00422207" w:rsidRDefault="000D6EC3" w:rsidP="000D6EC3">
      <w:pPr>
        <w:suppressAutoHyphens/>
        <w:spacing w:line="360" w:lineRule="auto"/>
        <w:jc w:val="center"/>
        <w:rPr>
          <w:rFonts w:ascii="Arial" w:eastAsia="Arial" w:hAnsi="Arial" w:cs="Arial"/>
          <w:b/>
          <w:color w:val="000000"/>
          <w:sz w:val="22"/>
          <w:szCs w:val="22"/>
          <w:lang w:eastAsia="zh-CN"/>
        </w:rPr>
      </w:pPr>
      <w:r w:rsidRPr="00422207">
        <w:rPr>
          <w:rFonts w:ascii="Arial" w:eastAsia="Arial" w:hAnsi="Arial" w:cs="Arial"/>
          <w:b/>
          <w:color w:val="000000"/>
          <w:sz w:val="22"/>
          <w:szCs w:val="22"/>
          <w:lang w:eastAsia="zh-CN"/>
        </w:rPr>
        <w:t>§ 5</w:t>
      </w:r>
    </w:p>
    <w:p w:rsidR="00F40F03" w:rsidRPr="00422207" w:rsidRDefault="00F40F03" w:rsidP="0095423E">
      <w:pPr>
        <w:numPr>
          <w:ilvl w:val="0"/>
          <w:numId w:val="1"/>
        </w:numPr>
        <w:spacing w:line="360" w:lineRule="auto"/>
        <w:ind w:left="284"/>
        <w:jc w:val="both"/>
        <w:rPr>
          <w:rFonts w:ascii="Arial" w:hAnsi="Arial" w:cs="Arial"/>
          <w:sz w:val="22"/>
          <w:szCs w:val="22"/>
        </w:rPr>
      </w:pPr>
      <w:r w:rsidRPr="00422207">
        <w:rPr>
          <w:rFonts w:ascii="Arial" w:hAnsi="Arial" w:cs="Arial"/>
          <w:sz w:val="22"/>
          <w:szCs w:val="22"/>
        </w:rPr>
        <w:t xml:space="preserve">Całkowita  wartość umowy nie może przekroczyć: </w:t>
      </w:r>
    </w:p>
    <w:p w:rsidR="00F40F03" w:rsidRPr="00422207" w:rsidRDefault="00F40F03" w:rsidP="00F40F03">
      <w:pPr>
        <w:spacing w:line="360" w:lineRule="auto"/>
        <w:ind w:left="284"/>
        <w:jc w:val="both"/>
        <w:rPr>
          <w:rFonts w:ascii="Arial" w:hAnsi="Arial" w:cs="Arial"/>
          <w:sz w:val="22"/>
          <w:szCs w:val="22"/>
        </w:rPr>
      </w:pPr>
      <w:r w:rsidRPr="00422207">
        <w:rPr>
          <w:rFonts w:ascii="Arial" w:hAnsi="Arial" w:cs="Arial"/>
          <w:sz w:val="22"/>
          <w:szCs w:val="22"/>
        </w:rPr>
        <w:t>a.</w:t>
      </w:r>
      <w:r w:rsidRPr="00422207">
        <w:rPr>
          <w:rFonts w:ascii="Arial" w:hAnsi="Arial" w:cs="Arial"/>
          <w:sz w:val="22"/>
          <w:szCs w:val="22"/>
        </w:rPr>
        <w:tab/>
        <w:t>netto ……… zł  (słownie:…………………………………………………..…….);</w:t>
      </w:r>
    </w:p>
    <w:p w:rsidR="00F40F03" w:rsidRPr="00422207" w:rsidRDefault="00F40F03" w:rsidP="00F40F03">
      <w:pPr>
        <w:spacing w:line="360" w:lineRule="auto"/>
        <w:ind w:left="284"/>
        <w:jc w:val="both"/>
        <w:rPr>
          <w:rFonts w:ascii="Arial" w:hAnsi="Arial" w:cs="Arial"/>
          <w:sz w:val="22"/>
          <w:szCs w:val="22"/>
        </w:rPr>
      </w:pPr>
      <w:r w:rsidRPr="00422207">
        <w:rPr>
          <w:rFonts w:ascii="Arial" w:hAnsi="Arial" w:cs="Arial"/>
          <w:sz w:val="22"/>
          <w:szCs w:val="22"/>
        </w:rPr>
        <w:t>b.</w:t>
      </w:r>
      <w:r w:rsidRPr="00422207">
        <w:rPr>
          <w:rFonts w:ascii="Arial" w:hAnsi="Arial" w:cs="Arial"/>
          <w:sz w:val="22"/>
          <w:szCs w:val="22"/>
        </w:rPr>
        <w:tab/>
        <w:t xml:space="preserve">brutto ………. zł (słownie:……………………………………………………….) </w:t>
      </w:r>
    </w:p>
    <w:p w:rsidR="00F40F03" w:rsidRPr="00422207" w:rsidRDefault="00F40F03" w:rsidP="00F40F03">
      <w:pPr>
        <w:spacing w:line="360" w:lineRule="auto"/>
        <w:ind w:left="284"/>
        <w:jc w:val="both"/>
        <w:rPr>
          <w:rFonts w:ascii="Arial" w:hAnsi="Arial" w:cs="Arial"/>
          <w:sz w:val="22"/>
          <w:szCs w:val="22"/>
        </w:rPr>
      </w:pPr>
      <w:r w:rsidRPr="00422207">
        <w:rPr>
          <w:rFonts w:ascii="Arial" w:hAnsi="Arial" w:cs="Arial"/>
          <w:sz w:val="22"/>
          <w:szCs w:val="22"/>
        </w:rPr>
        <w:t xml:space="preserve">zgodnie z „Formularzem cenowym dla części nr … ” (zał. nr … do SWZ), </w:t>
      </w:r>
      <w:r w:rsidRPr="00422207">
        <w:rPr>
          <w:rFonts w:ascii="Arial" w:hAnsi="Arial" w:cs="Arial"/>
          <w:sz w:val="22"/>
          <w:szCs w:val="22"/>
        </w:rPr>
        <w:br/>
        <w:t xml:space="preserve">w tym obowiązująca stawka podatku VAT. </w:t>
      </w:r>
    </w:p>
    <w:p w:rsidR="00F40F03" w:rsidRPr="00422207" w:rsidRDefault="00F40F03" w:rsidP="0095423E">
      <w:pPr>
        <w:numPr>
          <w:ilvl w:val="0"/>
          <w:numId w:val="1"/>
        </w:numPr>
        <w:spacing w:line="360" w:lineRule="auto"/>
        <w:ind w:left="284"/>
        <w:jc w:val="both"/>
        <w:rPr>
          <w:rFonts w:ascii="Arial" w:hAnsi="Arial" w:cs="Arial"/>
          <w:sz w:val="22"/>
          <w:szCs w:val="22"/>
        </w:rPr>
      </w:pPr>
      <w:r w:rsidRPr="00422207">
        <w:rPr>
          <w:rFonts w:ascii="Arial" w:hAnsi="Arial" w:cs="Arial"/>
          <w:sz w:val="22"/>
          <w:szCs w:val="22"/>
        </w:rPr>
        <w:t xml:space="preserve">Wartość prawa opcji wynosi netto ……zł (słownie;…………………) </w:t>
      </w:r>
    </w:p>
    <w:p w:rsidR="00F40F03" w:rsidRPr="00422207" w:rsidRDefault="00F40F03" w:rsidP="00F40F03">
      <w:pPr>
        <w:spacing w:line="360" w:lineRule="auto"/>
        <w:ind w:left="284"/>
        <w:jc w:val="both"/>
        <w:rPr>
          <w:rFonts w:ascii="Arial" w:hAnsi="Arial" w:cs="Arial"/>
          <w:sz w:val="22"/>
          <w:szCs w:val="22"/>
        </w:rPr>
      </w:pPr>
      <w:r w:rsidRPr="00422207">
        <w:rPr>
          <w:rFonts w:ascii="Arial" w:hAnsi="Arial" w:cs="Arial"/>
          <w:sz w:val="22"/>
          <w:szCs w:val="22"/>
        </w:rPr>
        <w:t>brutto: ……. zł    (słownie:……………………………………………….)</w:t>
      </w:r>
    </w:p>
    <w:p w:rsidR="00F40F03" w:rsidRPr="00422207" w:rsidRDefault="00F40F03" w:rsidP="0095423E">
      <w:pPr>
        <w:numPr>
          <w:ilvl w:val="0"/>
          <w:numId w:val="1"/>
        </w:numPr>
        <w:spacing w:line="360" w:lineRule="auto"/>
        <w:ind w:left="284"/>
        <w:jc w:val="both"/>
        <w:rPr>
          <w:rFonts w:ascii="Arial" w:hAnsi="Arial" w:cs="Arial"/>
          <w:sz w:val="22"/>
          <w:szCs w:val="22"/>
        </w:rPr>
      </w:pPr>
      <w:r w:rsidRPr="00422207">
        <w:rPr>
          <w:rFonts w:ascii="Arial" w:hAnsi="Arial" w:cs="Arial"/>
          <w:sz w:val="22"/>
          <w:szCs w:val="22"/>
        </w:rPr>
        <w:t>Maksymalna wartość umowy wraz z  prawem opcji wyniesie netto ……. zł (słownie: ………………..) brutto …………… zł (słownie: ……………………………………………)</w:t>
      </w:r>
    </w:p>
    <w:p w:rsidR="000D6EC3" w:rsidRPr="00422207" w:rsidRDefault="000D6EC3" w:rsidP="000D6EC3">
      <w:pPr>
        <w:spacing w:line="360" w:lineRule="auto"/>
        <w:jc w:val="both"/>
        <w:rPr>
          <w:rFonts w:ascii="Arial" w:hAnsi="Arial" w:cs="Arial"/>
          <w:color w:val="000000"/>
          <w:sz w:val="22"/>
          <w:szCs w:val="22"/>
        </w:rPr>
      </w:pPr>
    </w:p>
    <w:p w:rsidR="000D6EC3" w:rsidRPr="00422207" w:rsidRDefault="000D6EC3" w:rsidP="000D6EC3">
      <w:pPr>
        <w:suppressAutoHyphens/>
        <w:spacing w:line="360" w:lineRule="auto"/>
        <w:jc w:val="center"/>
        <w:rPr>
          <w:rFonts w:ascii="Arial" w:eastAsia="Arial" w:hAnsi="Arial" w:cs="Arial"/>
          <w:b/>
          <w:color w:val="000000"/>
          <w:sz w:val="22"/>
          <w:szCs w:val="22"/>
          <w:lang w:eastAsia="zh-CN"/>
        </w:rPr>
      </w:pPr>
      <w:r w:rsidRPr="00422207">
        <w:rPr>
          <w:rFonts w:ascii="Arial" w:eastAsia="Arial" w:hAnsi="Arial" w:cs="Arial"/>
          <w:b/>
          <w:color w:val="000000"/>
          <w:sz w:val="22"/>
          <w:szCs w:val="22"/>
          <w:lang w:eastAsia="zh-CN"/>
        </w:rPr>
        <w:t xml:space="preserve">§ </w:t>
      </w:r>
      <w:r w:rsidR="00F40F03" w:rsidRPr="00422207">
        <w:rPr>
          <w:rFonts w:ascii="Arial" w:eastAsia="Arial" w:hAnsi="Arial" w:cs="Arial"/>
          <w:b/>
          <w:color w:val="000000"/>
          <w:sz w:val="22"/>
          <w:szCs w:val="22"/>
          <w:lang w:eastAsia="zh-CN"/>
        </w:rPr>
        <w:t>6</w:t>
      </w:r>
    </w:p>
    <w:p w:rsidR="000D6EC3" w:rsidRPr="00422207" w:rsidRDefault="000D6EC3" w:rsidP="0095423E">
      <w:pPr>
        <w:pStyle w:val="Akapitzlist"/>
        <w:numPr>
          <w:ilvl w:val="0"/>
          <w:numId w:val="26"/>
        </w:numPr>
        <w:spacing w:line="360" w:lineRule="auto"/>
        <w:ind w:left="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 xml:space="preserve">Wykonawcy nie przysługują żadne roszczenia z tytułu niedoszacowania należności </w:t>
      </w:r>
      <w:r w:rsidRPr="00422207">
        <w:rPr>
          <w:rFonts w:ascii="Arial" w:eastAsia="Arial" w:hAnsi="Arial" w:cs="Arial"/>
          <w:color w:val="000000"/>
          <w:sz w:val="22"/>
          <w:szCs w:val="22"/>
          <w:lang w:eastAsia="zh-CN"/>
        </w:rPr>
        <w:br/>
        <w:t>za wykonanie przedmiotu umowy, czy innych błędów Wykonawcy.</w:t>
      </w:r>
    </w:p>
    <w:p w:rsidR="000D6EC3" w:rsidRPr="00422207" w:rsidRDefault="000D6EC3" w:rsidP="0095423E">
      <w:pPr>
        <w:pStyle w:val="Akapitzlist"/>
        <w:numPr>
          <w:ilvl w:val="0"/>
          <w:numId w:val="26"/>
        </w:numPr>
        <w:spacing w:line="360" w:lineRule="auto"/>
        <w:ind w:left="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Jakiekolwiek zmiany w zakresie obowiązujących stawek podatków, opłat skarbowych, zmiany kursu walut, jakiegokolwiek wzrostu cen materiałów i usług, nie będą miały wpływu na wysokość cen jednostkowych ustalonych niniejszą umową.</w:t>
      </w:r>
    </w:p>
    <w:p w:rsidR="000D6EC3" w:rsidRPr="00422207" w:rsidRDefault="00F40F03" w:rsidP="000D6EC3">
      <w:pPr>
        <w:suppressAutoHyphens/>
        <w:spacing w:line="360" w:lineRule="auto"/>
        <w:jc w:val="center"/>
        <w:rPr>
          <w:rFonts w:ascii="Arial" w:eastAsia="Arial" w:hAnsi="Arial" w:cs="Arial"/>
          <w:color w:val="000000"/>
          <w:sz w:val="22"/>
          <w:szCs w:val="22"/>
          <w:lang w:eastAsia="zh-CN"/>
        </w:rPr>
      </w:pPr>
      <w:r w:rsidRPr="00422207">
        <w:rPr>
          <w:rFonts w:ascii="Arial" w:eastAsia="Arial" w:hAnsi="Arial" w:cs="Arial"/>
          <w:b/>
          <w:color w:val="000000"/>
          <w:sz w:val="22"/>
          <w:szCs w:val="22"/>
          <w:lang w:eastAsia="zh-CN"/>
        </w:rPr>
        <w:t>§ 7</w:t>
      </w:r>
    </w:p>
    <w:p w:rsidR="000D6EC3" w:rsidRPr="00422207" w:rsidRDefault="000D6EC3" w:rsidP="0095423E">
      <w:pPr>
        <w:numPr>
          <w:ilvl w:val="0"/>
          <w:numId w:val="25"/>
        </w:numPr>
        <w:tabs>
          <w:tab w:val="left" w:pos="0"/>
        </w:tabs>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 xml:space="preserve">Wykonawca otrzyma wynagrodzenie za faktycznie dostarczone towary. </w:t>
      </w:r>
    </w:p>
    <w:p w:rsidR="000D6EC3" w:rsidRPr="00422207" w:rsidRDefault="000D6EC3" w:rsidP="0095423E">
      <w:pPr>
        <w:numPr>
          <w:ilvl w:val="0"/>
          <w:numId w:val="25"/>
        </w:numPr>
        <w:tabs>
          <w:tab w:val="left" w:pos="0"/>
        </w:tabs>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Ceny jednostkowe zwierają wszystkie koszty związane z wykonaniem zamówienia i nie podlegają zmianom przez cały okres obowiązywania umowy.</w:t>
      </w:r>
    </w:p>
    <w:p w:rsidR="000D6EC3" w:rsidRPr="00422207" w:rsidRDefault="000D6EC3" w:rsidP="0095423E">
      <w:pPr>
        <w:numPr>
          <w:ilvl w:val="0"/>
          <w:numId w:val="25"/>
        </w:numPr>
        <w:tabs>
          <w:tab w:val="left" w:pos="0"/>
        </w:tabs>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 xml:space="preserve">W przypadku gdy Wykonawca realizował przedmiot umowy przy użyciu podwykonawcy, </w:t>
      </w:r>
      <w:r w:rsidR="00ED53F4" w:rsidRPr="00422207">
        <w:rPr>
          <w:rFonts w:ascii="Arial" w:eastAsia="Arial" w:hAnsi="Arial" w:cs="Arial"/>
          <w:color w:val="000000"/>
          <w:sz w:val="22"/>
          <w:szCs w:val="22"/>
          <w:lang w:eastAsia="zh-CN"/>
        </w:rPr>
        <w:br/>
      </w:r>
      <w:r w:rsidRPr="00422207">
        <w:rPr>
          <w:rFonts w:ascii="Arial" w:eastAsia="Arial" w:hAnsi="Arial" w:cs="Arial"/>
          <w:color w:val="000000"/>
          <w:sz w:val="22"/>
          <w:szCs w:val="22"/>
          <w:lang w:eastAsia="zh-CN"/>
        </w:rPr>
        <w:t>do każdego rozliczenia jest on zobowiązany dołączyć oświadczenie (</w:t>
      </w:r>
      <w:r w:rsidRPr="00422207">
        <w:rPr>
          <w:rFonts w:ascii="Arial" w:eastAsia="Arial" w:hAnsi="Arial" w:cs="Arial"/>
          <w:b/>
          <w:color w:val="000000"/>
          <w:sz w:val="22"/>
          <w:szCs w:val="22"/>
          <w:lang w:eastAsia="zh-CN"/>
        </w:rPr>
        <w:t>zał. nr ……. do umowy</w:t>
      </w:r>
      <w:r w:rsidRPr="00422207">
        <w:rPr>
          <w:rFonts w:ascii="Arial" w:eastAsia="Arial" w:hAnsi="Arial" w:cs="Arial"/>
          <w:color w:val="000000"/>
          <w:sz w:val="22"/>
          <w:szCs w:val="22"/>
          <w:lang w:eastAsia="zh-CN"/>
        </w:rPr>
        <w:t>) potwierdzające fakt rozliczenia Wykonawcy z tym podwykonawcą.</w:t>
      </w:r>
    </w:p>
    <w:p w:rsidR="000D6EC3" w:rsidRPr="00422207" w:rsidRDefault="000D6EC3" w:rsidP="0095423E">
      <w:pPr>
        <w:numPr>
          <w:ilvl w:val="0"/>
          <w:numId w:val="25"/>
        </w:numPr>
        <w:tabs>
          <w:tab w:val="left" w:pos="0"/>
        </w:tabs>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W przypadku braku oświadczenia, o którym mowa w ust. 3, każde rozliczenie będzie realizowane dopiero po jego dostarczeniu.</w:t>
      </w:r>
    </w:p>
    <w:p w:rsidR="000D6EC3" w:rsidRPr="00422207" w:rsidRDefault="000D6EC3" w:rsidP="0095423E">
      <w:pPr>
        <w:numPr>
          <w:ilvl w:val="0"/>
          <w:numId w:val="25"/>
        </w:numPr>
        <w:suppressAutoHyphens/>
        <w:spacing w:line="360" w:lineRule="auto"/>
        <w:ind w:left="284" w:hanging="284"/>
        <w:jc w:val="both"/>
        <w:rPr>
          <w:rFonts w:ascii="Arial" w:hAnsi="Arial" w:cs="Arial"/>
          <w:color w:val="000000"/>
          <w:sz w:val="22"/>
          <w:szCs w:val="22"/>
        </w:rPr>
      </w:pPr>
      <w:r w:rsidRPr="00422207">
        <w:rPr>
          <w:rFonts w:ascii="Arial" w:hAnsi="Arial" w:cs="Arial"/>
          <w:color w:val="000000"/>
          <w:sz w:val="22"/>
          <w:szCs w:val="22"/>
        </w:rPr>
        <w:t>W przypadku wystąpienia podwykonawcy z roszczeniem zapłaty do Zamawiającego, Zamawiający uprawniony będzie do potrącenia z należytego zabezpieczenia wykonania umowy i z innych należności Wykonawcy, wynagrodzenia należnego podwykonawcy</w:t>
      </w:r>
      <w:r w:rsidRPr="00422207">
        <w:rPr>
          <w:rFonts w:ascii="Arial" w:hAnsi="Arial" w:cs="Arial"/>
          <w:color w:val="FF0000"/>
          <w:sz w:val="22"/>
          <w:szCs w:val="22"/>
        </w:rPr>
        <w:t>.</w:t>
      </w:r>
    </w:p>
    <w:p w:rsidR="000D6EC3" w:rsidRPr="00422207" w:rsidRDefault="000D6EC3" w:rsidP="0095423E">
      <w:pPr>
        <w:numPr>
          <w:ilvl w:val="0"/>
          <w:numId w:val="25"/>
        </w:numPr>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Wypłata należności za wykonaną dostawę nastąpi na podstawie protokołu odbioru towaru zał. nr……..i zaakceptowanej przez Zamawiającego faktury</w:t>
      </w:r>
      <w:r w:rsidRPr="00422207">
        <w:rPr>
          <w:rFonts w:ascii="Arial" w:eastAsia="Arial" w:hAnsi="Arial" w:cs="Arial"/>
          <w:b/>
          <w:color w:val="000000"/>
          <w:sz w:val="22"/>
          <w:szCs w:val="22"/>
          <w:lang w:eastAsia="zh-CN"/>
        </w:rPr>
        <w:t xml:space="preserve"> w terminie 30 dni</w:t>
      </w:r>
      <w:r w:rsidRPr="00422207">
        <w:rPr>
          <w:rFonts w:ascii="Arial" w:eastAsia="Arial" w:hAnsi="Arial" w:cs="Arial"/>
          <w:color w:val="000000"/>
          <w:sz w:val="22"/>
          <w:szCs w:val="22"/>
          <w:lang w:eastAsia="zh-CN"/>
        </w:rPr>
        <w:t xml:space="preserve"> od daty wpływu do Zamawiającego.</w:t>
      </w:r>
    </w:p>
    <w:p w:rsidR="000D6EC3" w:rsidRDefault="000D6EC3" w:rsidP="0095423E">
      <w:pPr>
        <w:numPr>
          <w:ilvl w:val="0"/>
          <w:numId w:val="25"/>
        </w:numPr>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Za termin zapłaty uważa się dzień obciążenia rachunku bankowego Zamawiającego.</w:t>
      </w:r>
    </w:p>
    <w:p w:rsidR="00F40F03" w:rsidRPr="00422207" w:rsidRDefault="00F40F03" w:rsidP="00F40F03">
      <w:pPr>
        <w:suppressAutoHyphens/>
        <w:spacing w:line="360" w:lineRule="auto"/>
        <w:jc w:val="center"/>
        <w:rPr>
          <w:rFonts w:ascii="Arial" w:eastAsia="Arial" w:hAnsi="Arial" w:cs="Arial"/>
          <w:color w:val="000000"/>
          <w:sz w:val="22"/>
          <w:szCs w:val="22"/>
          <w:lang w:eastAsia="zh-CN"/>
        </w:rPr>
      </w:pPr>
      <w:r w:rsidRPr="00422207">
        <w:rPr>
          <w:rFonts w:ascii="Arial" w:eastAsia="Arial" w:hAnsi="Arial" w:cs="Arial"/>
          <w:b/>
          <w:color w:val="000000"/>
          <w:sz w:val="22"/>
          <w:szCs w:val="22"/>
          <w:lang w:eastAsia="zh-CN"/>
        </w:rPr>
        <w:lastRenderedPageBreak/>
        <w:t>§ 8</w:t>
      </w:r>
    </w:p>
    <w:p w:rsidR="00422207" w:rsidRDefault="00F40F03" w:rsidP="00F40F03">
      <w:pPr>
        <w:spacing w:line="360" w:lineRule="auto"/>
        <w:jc w:val="both"/>
        <w:rPr>
          <w:rFonts w:ascii="Arial" w:hAnsi="Arial" w:cs="Arial"/>
          <w:sz w:val="22"/>
          <w:szCs w:val="22"/>
        </w:rPr>
      </w:pPr>
      <w:r w:rsidRPr="00422207">
        <w:rPr>
          <w:rFonts w:ascii="Arial" w:hAnsi="Arial" w:cs="Arial"/>
          <w:sz w:val="22"/>
          <w:szCs w:val="22"/>
        </w:rPr>
        <w:t xml:space="preserve">Stosownie do brzmienia ustawy z dnia 9 listopada 2018r. o elektronicznym fakturowaniu </w:t>
      </w:r>
      <w:r w:rsidR="00ED53F4" w:rsidRPr="00422207">
        <w:rPr>
          <w:rFonts w:ascii="Arial" w:hAnsi="Arial" w:cs="Arial"/>
          <w:sz w:val="22"/>
          <w:szCs w:val="22"/>
        </w:rPr>
        <w:br/>
      </w:r>
      <w:r w:rsidRPr="00422207">
        <w:rPr>
          <w:rFonts w:ascii="Arial" w:hAnsi="Arial" w:cs="Arial"/>
          <w:sz w:val="22"/>
          <w:szCs w:val="22"/>
        </w:rPr>
        <w:t xml:space="preserve">w zamówieniach publicznych, koncesjach na roboty budowlane lub usługi oraz partnerstwie publiczno – prywatnym (t.j. Dz.U.2020 poz. 1666 z późn. zm.), Zamawiający posiada konto na Platformie Elektronicznego fakturowania </w:t>
      </w:r>
      <w:hyperlink r:id="rId10" w:history="1">
        <w:r w:rsidRPr="00422207">
          <w:rPr>
            <w:rStyle w:val="Hipercze"/>
            <w:rFonts w:ascii="Arial" w:hAnsi="Arial" w:cs="Arial"/>
            <w:color w:val="auto"/>
            <w:sz w:val="22"/>
            <w:szCs w:val="22"/>
          </w:rPr>
          <w:t>www.eFaktura.gov.pl</w:t>
        </w:r>
      </w:hyperlink>
      <w:r w:rsidRPr="00422207">
        <w:rPr>
          <w:rFonts w:ascii="Arial" w:hAnsi="Arial" w:cs="Arial"/>
          <w:sz w:val="22"/>
          <w:szCs w:val="22"/>
        </w:rPr>
        <w:t xml:space="preserve"> celem odbierania </w:t>
      </w:r>
      <w:r w:rsidR="00ED53F4" w:rsidRPr="00422207">
        <w:rPr>
          <w:rFonts w:ascii="Arial" w:hAnsi="Arial" w:cs="Arial"/>
          <w:sz w:val="22"/>
          <w:szCs w:val="22"/>
        </w:rPr>
        <w:br/>
      </w:r>
      <w:r w:rsidRPr="00422207">
        <w:rPr>
          <w:rFonts w:ascii="Arial" w:hAnsi="Arial" w:cs="Arial"/>
          <w:sz w:val="22"/>
          <w:szCs w:val="22"/>
        </w:rPr>
        <w:t xml:space="preserve">od Wykonawcy ustrukturyzowanych faktur elektronicznych przesłanych za pośrednictwem ww. platformy. Przy czym, Wykonawca nie jest obowiązany do wysyłania ustrukturyzowanych faktur elektronicznych do Zamawiającego za pośrednictwem ww. platformy. </w:t>
      </w:r>
    </w:p>
    <w:p w:rsidR="00422207" w:rsidRPr="00422207" w:rsidRDefault="00422207" w:rsidP="00F40F03">
      <w:pPr>
        <w:spacing w:line="360" w:lineRule="auto"/>
        <w:jc w:val="both"/>
        <w:rPr>
          <w:rFonts w:ascii="Arial" w:hAnsi="Arial" w:cs="Arial"/>
          <w:sz w:val="22"/>
          <w:szCs w:val="22"/>
        </w:rPr>
      </w:pPr>
    </w:p>
    <w:p w:rsidR="00ED19A6" w:rsidRPr="00422207" w:rsidRDefault="00F40F03" w:rsidP="00ED19A6">
      <w:pPr>
        <w:pStyle w:val="LO-normal"/>
        <w:spacing w:line="360" w:lineRule="auto"/>
        <w:jc w:val="center"/>
      </w:pPr>
      <w:r w:rsidRPr="00422207">
        <w:rPr>
          <w:b/>
        </w:rPr>
        <w:t>§ 9</w:t>
      </w:r>
    </w:p>
    <w:p w:rsidR="00ED19A6" w:rsidRPr="00422207" w:rsidRDefault="00ED19A6" w:rsidP="0095423E">
      <w:pPr>
        <w:pStyle w:val="LO-normal"/>
        <w:numPr>
          <w:ilvl w:val="0"/>
          <w:numId w:val="18"/>
        </w:numPr>
        <w:tabs>
          <w:tab w:val="left" w:pos="0"/>
        </w:tabs>
        <w:spacing w:line="360" w:lineRule="auto"/>
        <w:ind w:left="284" w:hanging="284"/>
        <w:jc w:val="both"/>
      </w:pPr>
      <w:r w:rsidRPr="00422207">
        <w:t>W myśl art. 455 ust. 1 pkt 1 Pzp, Zamawiający zastrzega sobie prawo do ograniczenia zakresu przedmiotu umowy o nie więcej niż 20 % w przypadku, gdy nastąpi zmniejszenie zapotrzebowania na dostawy z powodu ograniczenia realizacji uprzednio zaplanowanych dostaw, skutkiem decyzji lub poprzez rozkaz przełożonych o zmianie struktury podlegającej zaopatrzeniu lub ograniczeniu środków finansowych.</w:t>
      </w:r>
    </w:p>
    <w:p w:rsidR="00ED19A6" w:rsidRPr="00422207" w:rsidRDefault="00ED19A6" w:rsidP="0095423E">
      <w:pPr>
        <w:pStyle w:val="LO-normal"/>
        <w:numPr>
          <w:ilvl w:val="0"/>
          <w:numId w:val="18"/>
        </w:numPr>
        <w:tabs>
          <w:tab w:val="left" w:pos="284"/>
        </w:tabs>
        <w:spacing w:line="360" w:lineRule="auto"/>
        <w:ind w:left="284" w:hanging="284"/>
        <w:jc w:val="both"/>
      </w:pPr>
      <w:r w:rsidRPr="00422207">
        <w:t>W myśl art. 455 ust. 1 pkt 1 Pzp, Zamawiający zastrzega sobie prawo do zwiększenia zakresu przedmiotu umowy o nie więcej niż 20 % wartości brutto umowy w ramach dodatkowych potrzeb, których Zamawiający nie mógł wcześniej przewidzieć na następujących warunkach:</w:t>
      </w:r>
    </w:p>
    <w:p w:rsidR="00ED19A6" w:rsidRPr="00422207" w:rsidRDefault="00ED19A6" w:rsidP="0095423E">
      <w:pPr>
        <w:pStyle w:val="LO-normal"/>
        <w:numPr>
          <w:ilvl w:val="0"/>
          <w:numId w:val="13"/>
        </w:numPr>
        <w:tabs>
          <w:tab w:val="left" w:pos="284"/>
          <w:tab w:val="left" w:pos="851"/>
        </w:tabs>
        <w:spacing w:line="360" w:lineRule="auto"/>
        <w:ind w:left="567" w:firstLine="0"/>
        <w:jc w:val="both"/>
      </w:pPr>
      <w:r w:rsidRPr="00422207">
        <w:t>rozszerzenie dotyczyć będzie wyłącznie asortymentu objętego ofertą Wykonawcy;</w:t>
      </w:r>
    </w:p>
    <w:p w:rsidR="00ED19A6" w:rsidRPr="00422207" w:rsidRDefault="00ED19A6" w:rsidP="0095423E">
      <w:pPr>
        <w:pStyle w:val="LO-normal"/>
        <w:numPr>
          <w:ilvl w:val="0"/>
          <w:numId w:val="13"/>
        </w:numPr>
        <w:tabs>
          <w:tab w:val="left" w:pos="284"/>
          <w:tab w:val="left" w:pos="851"/>
        </w:tabs>
        <w:spacing w:line="360" w:lineRule="auto"/>
        <w:ind w:left="851" w:hanging="284"/>
        <w:jc w:val="both"/>
      </w:pPr>
      <w:r w:rsidRPr="00422207">
        <w:t xml:space="preserve">Zamawiający rozszerzy wartość umowy wg cen jednostkowych Wykonawcy zawartych w jego ofercie wyliczając iloczyn ilości zamawianych dodatkowych pozycji oraz ceny jednostkowej i dokonując w tym zakresie zmiany umowy </w:t>
      </w:r>
      <w:r w:rsidRPr="00422207">
        <w:br/>
        <w:t>w formie pisemnego aneksu;</w:t>
      </w:r>
    </w:p>
    <w:p w:rsidR="00ED19A6" w:rsidRPr="00422207" w:rsidRDefault="00ED19A6" w:rsidP="0095423E">
      <w:pPr>
        <w:pStyle w:val="LO-normal"/>
        <w:numPr>
          <w:ilvl w:val="0"/>
          <w:numId w:val="13"/>
        </w:numPr>
        <w:tabs>
          <w:tab w:val="left" w:pos="284"/>
          <w:tab w:val="left" w:pos="851"/>
        </w:tabs>
        <w:spacing w:line="360" w:lineRule="auto"/>
        <w:ind w:left="851" w:hanging="284"/>
        <w:jc w:val="both"/>
      </w:pPr>
      <w:r w:rsidRPr="00422207">
        <w:t>Zamawiający nie będzie ponosił dodatkowych kosztów z tytułu dostawy dodatkowego towaru.</w:t>
      </w:r>
    </w:p>
    <w:p w:rsidR="00ED19A6" w:rsidRPr="00422207" w:rsidRDefault="00ED19A6" w:rsidP="0095423E">
      <w:pPr>
        <w:pStyle w:val="LO-normal"/>
        <w:numPr>
          <w:ilvl w:val="0"/>
          <w:numId w:val="18"/>
        </w:numPr>
        <w:tabs>
          <w:tab w:val="left" w:pos="284"/>
        </w:tabs>
        <w:spacing w:line="360" w:lineRule="auto"/>
        <w:ind w:left="284" w:hanging="284"/>
        <w:jc w:val="both"/>
      </w:pPr>
      <w:r w:rsidRPr="00422207">
        <w:t>W przypadku zaistnienia sytuacji określonej w ust. 1 Wykonawcy należeć się będzie wyłącznie wynagrodzenie za wykonaną część umowy. Z tego tytułu Wykonawca nie może domagać się jakiegokolwiek odszkodowania.</w:t>
      </w:r>
    </w:p>
    <w:p w:rsidR="00ED19A6" w:rsidRPr="00422207" w:rsidRDefault="00ED19A6" w:rsidP="0095423E">
      <w:pPr>
        <w:pStyle w:val="LO-normal"/>
        <w:numPr>
          <w:ilvl w:val="0"/>
          <w:numId w:val="18"/>
        </w:numPr>
        <w:spacing w:line="360" w:lineRule="auto"/>
        <w:ind w:left="284" w:hanging="284"/>
        <w:jc w:val="both"/>
      </w:pPr>
      <w:r w:rsidRPr="00422207">
        <w:t>Zamawiający zastrzega sobie prawo do zwiększenia lub zmniejszenia ilości danego artykułu, kosztem innego w granicach nieprzekraczających ogólnej wartości brutto umowy.</w:t>
      </w:r>
    </w:p>
    <w:p w:rsidR="00422207" w:rsidRDefault="00422207" w:rsidP="00ED19A6">
      <w:pPr>
        <w:pStyle w:val="Normalny1"/>
        <w:tabs>
          <w:tab w:val="left" w:pos="709"/>
        </w:tabs>
        <w:suppressAutoHyphens/>
        <w:spacing w:line="360" w:lineRule="auto"/>
        <w:ind w:left="284"/>
        <w:jc w:val="center"/>
        <w:rPr>
          <w:b/>
          <w:color w:val="auto"/>
        </w:rPr>
      </w:pPr>
    </w:p>
    <w:p w:rsidR="00ED19A6" w:rsidRPr="00422207" w:rsidRDefault="00ED19A6" w:rsidP="00ED19A6">
      <w:pPr>
        <w:pStyle w:val="Normalny1"/>
        <w:tabs>
          <w:tab w:val="left" w:pos="709"/>
        </w:tabs>
        <w:suppressAutoHyphens/>
        <w:spacing w:line="360" w:lineRule="auto"/>
        <w:ind w:left="284"/>
        <w:jc w:val="center"/>
        <w:rPr>
          <w:b/>
          <w:color w:val="auto"/>
        </w:rPr>
      </w:pPr>
      <w:r w:rsidRPr="00422207">
        <w:rPr>
          <w:b/>
          <w:color w:val="auto"/>
        </w:rPr>
        <w:t>PRAWO OPCJI</w:t>
      </w:r>
    </w:p>
    <w:p w:rsidR="00ED19A6" w:rsidRPr="00422207" w:rsidRDefault="00ED19A6" w:rsidP="00ED19A6">
      <w:pPr>
        <w:pStyle w:val="Akapitzlist"/>
        <w:tabs>
          <w:tab w:val="left" w:pos="709"/>
        </w:tabs>
        <w:spacing w:after="120" w:line="360" w:lineRule="auto"/>
        <w:ind w:left="284"/>
        <w:jc w:val="center"/>
        <w:rPr>
          <w:rFonts w:ascii="Arial" w:hAnsi="Arial" w:cs="Arial"/>
          <w:b/>
          <w:sz w:val="22"/>
          <w:szCs w:val="22"/>
        </w:rPr>
      </w:pPr>
      <w:r w:rsidRPr="00422207">
        <w:rPr>
          <w:rFonts w:ascii="Arial" w:hAnsi="Arial" w:cs="Arial"/>
          <w:b/>
          <w:sz w:val="22"/>
          <w:szCs w:val="22"/>
        </w:rPr>
        <w:t xml:space="preserve">§ </w:t>
      </w:r>
      <w:r w:rsidR="00F40F03" w:rsidRPr="00422207">
        <w:rPr>
          <w:rFonts w:ascii="Arial" w:hAnsi="Arial" w:cs="Arial"/>
          <w:b/>
          <w:sz w:val="22"/>
          <w:szCs w:val="22"/>
        </w:rPr>
        <w:t>10</w:t>
      </w:r>
    </w:p>
    <w:p w:rsidR="00ED19A6" w:rsidRPr="00422207" w:rsidRDefault="00ED19A6" w:rsidP="0095423E">
      <w:pPr>
        <w:pStyle w:val="Normalny1"/>
        <w:numPr>
          <w:ilvl w:val="0"/>
          <w:numId w:val="10"/>
        </w:numPr>
        <w:tabs>
          <w:tab w:val="left" w:pos="709"/>
        </w:tabs>
        <w:suppressAutoHyphens/>
        <w:spacing w:line="360" w:lineRule="auto"/>
        <w:ind w:left="284" w:hanging="283"/>
        <w:jc w:val="both"/>
        <w:rPr>
          <w:color w:val="auto"/>
        </w:rPr>
      </w:pPr>
      <w:r w:rsidRPr="00422207">
        <w:rPr>
          <w:color w:val="auto"/>
        </w:rPr>
        <w:t xml:space="preserve">Zamawiający zastrzega możliwość skorzystania z prawa opcji, o którym mowa </w:t>
      </w:r>
      <w:r w:rsidRPr="00422207">
        <w:rPr>
          <w:color w:val="auto"/>
        </w:rPr>
        <w:br/>
        <w:t>w art. 441 Ustawy prawo zamówień publicznych, w ramach którego zakłada że:</w:t>
      </w:r>
    </w:p>
    <w:p w:rsidR="00ED19A6" w:rsidRPr="00422207" w:rsidRDefault="00ED19A6" w:rsidP="0095423E">
      <w:pPr>
        <w:pStyle w:val="Normalny1"/>
        <w:numPr>
          <w:ilvl w:val="0"/>
          <w:numId w:val="11"/>
        </w:numPr>
        <w:tabs>
          <w:tab w:val="left" w:pos="709"/>
        </w:tabs>
        <w:suppressAutoHyphens/>
        <w:spacing w:line="360" w:lineRule="auto"/>
        <w:ind w:left="709"/>
        <w:jc w:val="both"/>
        <w:rPr>
          <w:color w:val="auto"/>
        </w:rPr>
      </w:pPr>
      <w:r w:rsidRPr="00422207">
        <w:rPr>
          <w:color w:val="auto"/>
        </w:rPr>
        <w:lastRenderedPageBreak/>
        <w:t>szacunkowa wielkość prawa opcji nie przekroczy 100% wartości brutto zamówienia podstawowego i wyniesie maksymalnie…………………..zł;</w:t>
      </w:r>
    </w:p>
    <w:p w:rsidR="00ED19A6" w:rsidRPr="00422207" w:rsidRDefault="00ED19A6" w:rsidP="0095423E">
      <w:pPr>
        <w:pStyle w:val="Normalny1"/>
        <w:numPr>
          <w:ilvl w:val="0"/>
          <w:numId w:val="11"/>
        </w:numPr>
        <w:tabs>
          <w:tab w:val="left" w:pos="709"/>
        </w:tabs>
        <w:suppressAutoHyphens/>
        <w:spacing w:line="360" w:lineRule="auto"/>
        <w:ind w:left="709"/>
        <w:jc w:val="both"/>
        <w:rPr>
          <w:color w:val="auto"/>
        </w:rPr>
      </w:pPr>
      <w:r w:rsidRPr="00422207">
        <w:rPr>
          <w:color w:val="auto"/>
        </w:rPr>
        <w:t>prawo opcji realizowane będzie na takich samych warunkach jak zamówienie podstawowe w czasie trwania umowy;</w:t>
      </w:r>
    </w:p>
    <w:p w:rsidR="00ED19A6" w:rsidRPr="00422207" w:rsidRDefault="00ED19A6" w:rsidP="0095423E">
      <w:pPr>
        <w:pStyle w:val="Normalny1"/>
        <w:numPr>
          <w:ilvl w:val="0"/>
          <w:numId w:val="11"/>
        </w:numPr>
        <w:tabs>
          <w:tab w:val="left" w:pos="709"/>
        </w:tabs>
        <w:suppressAutoHyphens/>
        <w:spacing w:line="360" w:lineRule="auto"/>
        <w:ind w:left="709"/>
        <w:jc w:val="both"/>
        <w:rPr>
          <w:color w:val="auto"/>
        </w:rPr>
      </w:pPr>
      <w:r w:rsidRPr="00422207">
        <w:rPr>
          <w:color w:val="auto"/>
        </w:rPr>
        <w:t>cena jednostkowa prawa opcji będzie identyczna jak zamówienia podstawowego, określona w formularzu cenowym (zał.  dołączonym do oferty złożonej przez Wykonawcę;</w:t>
      </w:r>
    </w:p>
    <w:p w:rsidR="00ED19A6" w:rsidRPr="00422207" w:rsidRDefault="00ED19A6" w:rsidP="0095423E">
      <w:pPr>
        <w:pStyle w:val="Normalny1"/>
        <w:numPr>
          <w:ilvl w:val="0"/>
          <w:numId w:val="11"/>
        </w:numPr>
        <w:tabs>
          <w:tab w:val="left" w:pos="709"/>
        </w:tabs>
        <w:suppressAutoHyphens/>
        <w:spacing w:line="360" w:lineRule="auto"/>
        <w:ind w:left="709"/>
        <w:jc w:val="both"/>
        <w:rPr>
          <w:color w:val="auto"/>
        </w:rPr>
      </w:pPr>
      <w:r w:rsidRPr="00422207">
        <w:rPr>
          <w:color w:val="auto"/>
        </w:rPr>
        <w:t>Zamawiający złoży oświadczenie pisemne o skorzystaniu z prawa opcji;</w:t>
      </w:r>
    </w:p>
    <w:p w:rsidR="00ED19A6" w:rsidRPr="00422207" w:rsidRDefault="00ED19A6" w:rsidP="0095423E">
      <w:pPr>
        <w:numPr>
          <w:ilvl w:val="0"/>
          <w:numId w:val="11"/>
        </w:numPr>
        <w:spacing w:line="360" w:lineRule="auto"/>
        <w:ind w:left="709"/>
        <w:rPr>
          <w:rFonts w:ascii="Arial" w:eastAsia="Arial" w:hAnsi="Arial" w:cs="Arial"/>
          <w:sz w:val="22"/>
          <w:szCs w:val="22"/>
        </w:rPr>
      </w:pPr>
      <w:r w:rsidRPr="00422207">
        <w:rPr>
          <w:rFonts w:ascii="Arial" w:eastAsia="Arial" w:hAnsi="Arial" w:cs="Arial"/>
          <w:sz w:val="22"/>
          <w:szCs w:val="22"/>
        </w:rPr>
        <w:t>skorzystanie z prawa opcji nie wymaga aneksowania przedmiotowej umowy.</w:t>
      </w:r>
    </w:p>
    <w:p w:rsidR="00ED19A6" w:rsidRPr="00422207" w:rsidRDefault="00ED19A6" w:rsidP="0095423E">
      <w:pPr>
        <w:pStyle w:val="Normalny1"/>
        <w:numPr>
          <w:ilvl w:val="0"/>
          <w:numId w:val="10"/>
        </w:numPr>
        <w:tabs>
          <w:tab w:val="left" w:pos="709"/>
        </w:tabs>
        <w:suppressAutoHyphens/>
        <w:spacing w:line="360" w:lineRule="auto"/>
        <w:ind w:left="284" w:hanging="283"/>
        <w:jc w:val="both"/>
        <w:rPr>
          <w:color w:val="auto"/>
        </w:rPr>
      </w:pPr>
      <w:r w:rsidRPr="00422207">
        <w:rPr>
          <w:color w:val="auto"/>
        </w:rPr>
        <w:t xml:space="preserve">Realizacja zamówienia z prawem opcji uzależniona będzie od potrzeb Zamawiającego oraz wysokości środków finansowych przydzielonych na ten cel </w:t>
      </w:r>
      <w:r w:rsidRPr="00422207">
        <w:rPr>
          <w:color w:val="auto"/>
        </w:rPr>
        <w:br/>
        <w:t>w budżecie Zamawiającego.</w:t>
      </w:r>
    </w:p>
    <w:p w:rsidR="00422207" w:rsidRDefault="00422207" w:rsidP="00ED19A6">
      <w:pPr>
        <w:pStyle w:val="LO-normal"/>
        <w:tabs>
          <w:tab w:val="left" w:pos="284"/>
          <w:tab w:val="left" w:pos="567"/>
        </w:tabs>
        <w:spacing w:line="360" w:lineRule="auto"/>
        <w:jc w:val="center"/>
        <w:rPr>
          <w:b/>
          <w:color w:val="auto"/>
          <w:sz w:val="24"/>
          <w:szCs w:val="24"/>
        </w:rPr>
      </w:pPr>
    </w:p>
    <w:p w:rsidR="00ED19A6" w:rsidRPr="00422207" w:rsidRDefault="00F40F03" w:rsidP="00ED19A6">
      <w:pPr>
        <w:pStyle w:val="LO-normal"/>
        <w:tabs>
          <w:tab w:val="left" w:pos="284"/>
          <w:tab w:val="left" w:pos="567"/>
        </w:tabs>
        <w:spacing w:line="360" w:lineRule="auto"/>
        <w:jc w:val="center"/>
        <w:rPr>
          <w:b/>
          <w:color w:val="auto"/>
          <w:sz w:val="24"/>
          <w:szCs w:val="24"/>
        </w:rPr>
      </w:pPr>
      <w:r w:rsidRPr="00422207">
        <w:rPr>
          <w:b/>
          <w:color w:val="auto"/>
          <w:sz w:val="24"/>
          <w:szCs w:val="24"/>
        </w:rPr>
        <w:t>§ 11</w:t>
      </w:r>
    </w:p>
    <w:p w:rsidR="00ED19A6" w:rsidRPr="00422207" w:rsidRDefault="00ED19A6" w:rsidP="0095423E">
      <w:pPr>
        <w:pStyle w:val="Normalny2"/>
        <w:numPr>
          <w:ilvl w:val="0"/>
          <w:numId w:val="19"/>
        </w:numPr>
        <w:spacing w:line="360" w:lineRule="auto"/>
        <w:ind w:left="284" w:hanging="284"/>
        <w:jc w:val="both"/>
        <w:rPr>
          <w:color w:val="auto"/>
        </w:rPr>
      </w:pPr>
      <w:r w:rsidRPr="00422207">
        <w:rPr>
          <w:color w:val="auto"/>
        </w:rPr>
        <w:t>Osobą upoważnioną ze strony Zamawiającego do nadzoru realizacji przedmiotu umowy jest:</w:t>
      </w:r>
    </w:p>
    <w:p w:rsidR="00ED19A6" w:rsidRPr="00422207" w:rsidRDefault="00ED19A6" w:rsidP="00F40F03">
      <w:pPr>
        <w:pStyle w:val="Normalny2"/>
        <w:tabs>
          <w:tab w:val="left" w:leader="dot" w:pos="9072"/>
        </w:tabs>
        <w:spacing w:line="360" w:lineRule="auto"/>
        <w:ind w:left="284"/>
        <w:jc w:val="both"/>
        <w:rPr>
          <w:color w:val="auto"/>
        </w:rPr>
      </w:pPr>
      <w:r w:rsidRPr="00422207">
        <w:rPr>
          <w:color w:val="auto"/>
        </w:rPr>
        <w:t>a) p…………………………. tel…………………</w:t>
      </w:r>
    </w:p>
    <w:p w:rsidR="00ED19A6" w:rsidRPr="00422207" w:rsidRDefault="00ED19A6" w:rsidP="0095423E">
      <w:pPr>
        <w:pStyle w:val="Normalny2"/>
        <w:numPr>
          <w:ilvl w:val="0"/>
          <w:numId w:val="19"/>
        </w:numPr>
        <w:spacing w:line="360" w:lineRule="auto"/>
        <w:ind w:left="284" w:hanging="284"/>
        <w:jc w:val="both"/>
        <w:rPr>
          <w:color w:val="auto"/>
        </w:rPr>
      </w:pPr>
      <w:r w:rsidRPr="00422207">
        <w:rPr>
          <w:color w:val="auto"/>
        </w:rPr>
        <w:t>Osobą upoważnioną ze strony Zamawiającego do odbioru i do potwierdzania prawidłowości, terminowości, ilości, jakości i wartości dostarczonego towaru jest:</w:t>
      </w:r>
    </w:p>
    <w:p w:rsidR="00ED19A6" w:rsidRPr="00422207" w:rsidRDefault="00ED19A6" w:rsidP="00F40F03">
      <w:pPr>
        <w:pStyle w:val="Normalny2"/>
        <w:tabs>
          <w:tab w:val="left" w:leader="dot" w:pos="9072"/>
        </w:tabs>
        <w:spacing w:line="360" w:lineRule="auto"/>
        <w:ind w:left="284"/>
        <w:jc w:val="both"/>
        <w:rPr>
          <w:color w:val="auto"/>
        </w:rPr>
      </w:pPr>
      <w:r w:rsidRPr="00422207">
        <w:rPr>
          <w:color w:val="auto"/>
        </w:rPr>
        <w:t>a) p. ……………………... – tel…………………</w:t>
      </w:r>
    </w:p>
    <w:p w:rsidR="00ED19A6" w:rsidRPr="00422207" w:rsidRDefault="00ED19A6" w:rsidP="00F40F03">
      <w:pPr>
        <w:pStyle w:val="Normalny2"/>
        <w:tabs>
          <w:tab w:val="left" w:leader="dot" w:pos="9072"/>
        </w:tabs>
        <w:spacing w:line="360" w:lineRule="auto"/>
        <w:ind w:left="284"/>
        <w:jc w:val="both"/>
        <w:rPr>
          <w:color w:val="auto"/>
        </w:rPr>
      </w:pPr>
      <w:r w:rsidRPr="00422207">
        <w:rPr>
          <w:color w:val="auto"/>
        </w:rPr>
        <w:t xml:space="preserve">b) </w:t>
      </w:r>
      <w:r w:rsidRPr="00422207">
        <w:rPr>
          <w:color w:val="auto"/>
        </w:rPr>
        <w:tab/>
      </w:r>
    </w:p>
    <w:p w:rsidR="00ED19A6" w:rsidRPr="00422207" w:rsidRDefault="00ED19A6" w:rsidP="0095423E">
      <w:pPr>
        <w:pStyle w:val="Normalny2"/>
        <w:numPr>
          <w:ilvl w:val="0"/>
          <w:numId w:val="19"/>
        </w:numPr>
        <w:spacing w:line="360" w:lineRule="auto"/>
        <w:ind w:left="284" w:hanging="284"/>
        <w:jc w:val="both"/>
        <w:rPr>
          <w:color w:val="auto"/>
        </w:rPr>
      </w:pPr>
      <w:r w:rsidRPr="00422207">
        <w:rPr>
          <w:color w:val="auto"/>
        </w:rPr>
        <w:t xml:space="preserve">Osobą upoważnioną ze strony Wykonawcy do kontaktów w sprawie realizacji przedmiotu umowy jest: </w:t>
      </w:r>
    </w:p>
    <w:p w:rsidR="00ED19A6" w:rsidRPr="00422207" w:rsidRDefault="00ED19A6" w:rsidP="00F40F03">
      <w:pPr>
        <w:pStyle w:val="Normalny2"/>
        <w:tabs>
          <w:tab w:val="left" w:leader="dot" w:pos="9072"/>
        </w:tabs>
        <w:spacing w:line="360" w:lineRule="auto"/>
        <w:ind w:left="284"/>
        <w:jc w:val="both"/>
        <w:rPr>
          <w:color w:val="auto"/>
        </w:rPr>
      </w:pPr>
      <w:r w:rsidRPr="00422207">
        <w:rPr>
          <w:color w:val="auto"/>
        </w:rPr>
        <w:t>a)  p………………………</w:t>
      </w:r>
    </w:p>
    <w:p w:rsidR="00ED19A6" w:rsidRPr="00422207" w:rsidRDefault="00ED19A6" w:rsidP="0095423E">
      <w:pPr>
        <w:pStyle w:val="Normalny2"/>
        <w:numPr>
          <w:ilvl w:val="0"/>
          <w:numId w:val="19"/>
        </w:numPr>
        <w:spacing w:line="360" w:lineRule="auto"/>
        <w:ind w:left="284" w:hanging="284"/>
        <w:jc w:val="both"/>
        <w:rPr>
          <w:color w:val="auto"/>
        </w:rPr>
      </w:pPr>
      <w:r w:rsidRPr="00422207">
        <w:rPr>
          <w:color w:val="auto"/>
        </w:rPr>
        <w:t xml:space="preserve">Zmiana osób wskazanych w ust. 1 - 3 może nastąpić po pisemnym poinformowaniu </w:t>
      </w:r>
      <w:r w:rsidRPr="00422207">
        <w:rPr>
          <w:color w:val="auto"/>
        </w:rPr>
        <w:br/>
        <w:t>o tym fakcie stronę umowy.</w:t>
      </w:r>
    </w:p>
    <w:p w:rsidR="00ED19A6" w:rsidRPr="00422207" w:rsidRDefault="00ED19A6" w:rsidP="0095423E">
      <w:pPr>
        <w:pStyle w:val="Normalny2"/>
        <w:numPr>
          <w:ilvl w:val="0"/>
          <w:numId w:val="19"/>
        </w:numPr>
        <w:spacing w:line="360" w:lineRule="auto"/>
        <w:ind w:left="284" w:hanging="284"/>
        <w:jc w:val="both"/>
        <w:rPr>
          <w:color w:val="auto"/>
        </w:rPr>
      </w:pPr>
      <w:r w:rsidRPr="00422207">
        <w:rPr>
          <w:color w:val="auto"/>
        </w:rPr>
        <w:t>Zmiana, o której mowa w ust. 4 nie stanowi zmiany umowy i nie wymaga sporządzania aneksu.</w:t>
      </w:r>
    </w:p>
    <w:p w:rsidR="00ED19A6" w:rsidRPr="00422207" w:rsidRDefault="00ED19A6" w:rsidP="00ED19A6">
      <w:pPr>
        <w:pStyle w:val="LO-normal"/>
        <w:spacing w:line="360" w:lineRule="auto"/>
        <w:jc w:val="center"/>
      </w:pPr>
      <w:r w:rsidRPr="00422207">
        <w:rPr>
          <w:b/>
        </w:rPr>
        <w:t>OBOWIĄZKI ZAMAWIAJĄCEGO</w:t>
      </w:r>
    </w:p>
    <w:p w:rsidR="00ED19A6" w:rsidRPr="00422207" w:rsidRDefault="00F40F03" w:rsidP="00ED19A6">
      <w:pPr>
        <w:pStyle w:val="LO-normal"/>
        <w:spacing w:line="360" w:lineRule="auto"/>
        <w:jc w:val="center"/>
      </w:pPr>
      <w:r w:rsidRPr="00422207">
        <w:rPr>
          <w:b/>
        </w:rPr>
        <w:t>§ 12</w:t>
      </w:r>
    </w:p>
    <w:p w:rsidR="00ED19A6" w:rsidRPr="00422207" w:rsidRDefault="00ED19A6" w:rsidP="00ED19A6">
      <w:pPr>
        <w:pStyle w:val="LO-normal"/>
        <w:tabs>
          <w:tab w:val="left" w:pos="426"/>
        </w:tabs>
        <w:spacing w:line="360" w:lineRule="auto"/>
        <w:jc w:val="both"/>
      </w:pPr>
      <w:r w:rsidRPr="00422207">
        <w:t>Zamawiający zobowiązany jest do:</w:t>
      </w:r>
    </w:p>
    <w:p w:rsidR="00ED19A6" w:rsidRPr="00422207" w:rsidRDefault="00ED19A6" w:rsidP="0095423E">
      <w:pPr>
        <w:pStyle w:val="LO-normal"/>
        <w:numPr>
          <w:ilvl w:val="0"/>
          <w:numId w:val="20"/>
        </w:numPr>
        <w:tabs>
          <w:tab w:val="left" w:pos="426"/>
        </w:tabs>
        <w:spacing w:line="360" w:lineRule="auto"/>
        <w:jc w:val="both"/>
      </w:pPr>
      <w:r w:rsidRPr="00422207">
        <w:t>sprawdzenia dostarczonego przedmiotu umowy pod względem jakości, ilości oraz zgodności z opisem przedmiotu zamówienia;</w:t>
      </w:r>
    </w:p>
    <w:p w:rsidR="00ED19A6" w:rsidRPr="00422207" w:rsidRDefault="00ED19A6" w:rsidP="0095423E">
      <w:pPr>
        <w:pStyle w:val="LO-normal"/>
        <w:numPr>
          <w:ilvl w:val="0"/>
          <w:numId w:val="20"/>
        </w:numPr>
        <w:tabs>
          <w:tab w:val="left" w:pos="426"/>
        </w:tabs>
        <w:spacing w:line="360" w:lineRule="auto"/>
        <w:jc w:val="both"/>
      </w:pPr>
      <w:r w:rsidRPr="00422207">
        <w:t>odbioru dostarczonego towaru, jeżeli jest zgodny ze złożoną ofertą i treścią SWZ;</w:t>
      </w:r>
    </w:p>
    <w:p w:rsidR="00ED19A6" w:rsidRPr="00422207" w:rsidRDefault="00ED19A6" w:rsidP="0095423E">
      <w:pPr>
        <w:pStyle w:val="LO-normal"/>
        <w:numPr>
          <w:ilvl w:val="0"/>
          <w:numId w:val="20"/>
        </w:numPr>
        <w:tabs>
          <w:tab w:val="left" w:pos="426"/>
        </w:tabs>
        <w:spacing w:line="360" w:lineRule="auto"/>
        <w:jc w:val="both"/>
      </w:pPr>
      <w:r w:rsidRPr="00422207">
        <w:t xml:space="preserve">sporządzenia protokołu odbioru według wzoru stanowiącego </w:t>
      </w:r>
      <w:r w:rsidRPr="00422207">
        <w:rPr>
          <w:b/>
        </w:rPr>
        <w:t>załącznik nr ………. do umowy;</w:t>
      </w:r>
    </w:p>
    <w:p w:rsidR="00ED19A6" w:rsidRPr="00422207" w:rsidRDefault="00ED19A6" w:rsidP="0095423E">
      <w:pPr>
        <w:pStyle w:val="LO-normal"/>
        <w:numPr>
          <w:ilvl w:val="0"/>
          <w:numId w:val="20"/>
        </w:numPr>
        <w:tabs>
          <w:tab w:val="left" w:pos="426"/>
        </w:tabs>
        <w:spacing w:line="360" w:lineRule="auto"/>
        <w:jc w:val="both"/>
      </w:pPr>
      <w:r w:rsidRPr="00422207">
        <w:t xml:space="preserve"> zapłaty umówionego wynagrodzenia Wykonawcy.</w:t>
      </w:r>
    </w:p>
    <w:p w:rsidR="00ED19A6" w:rsidRPr="00422207" w:rsidRDefault="00ED19A6" w:rsidP="00ED19A6">
      <w:pPr>
        <w:pStyle w:val="LO-normal"/>
        <w:spacing w:line="360" w:lineRule="auto"/>
        <w:jc w:val="center"/>
      </w:pPr>
      <w:r w:rsidRPr="00422207">
        <w:rPr>
          <w:b/>
        </w:rPr>
        <w:lastRenderedPageBreak/>
        <w:t>OBOWIĄZKI WYKONAWCY</w:t>
      </w:r>
    </w:p>
    <w:p w:rsidR="00ED19A6" w:rsidRPr="00422207" w:rsidRDefault="00ED19A6" w:rsidP="00ED19A6">
      <w:pPr>
        <w:pStyle w:val="LO-normal"/>
        <w:spacing w:line="360" w:lineRule="auto"/>
        <w:jc w:val="center"/>
      </w:pPr>
      <w:r w:rsidRPr="00422207">
        <w:rPr>
          <w:b/>
        </w:rPr>
        <w:t xml:space="preserve">§ </w:t>
      </w:r>
      <w:r w:rsidR="00F40F03" w:rsidRPr="00422207">
        <w:rPr>
          <w:b/>
        </w:rPr>
        <w:t>13</w:t>
      </w:r>
    </w:p>
    <w:p w:rsidR="00ED19A6" w:rsidRPr="00422207" w:rsidRDefault="00ED19A6" w:rsidP="0095423E">
      <w:pPr>
        <w:pStyle w:val="LO-normal"/>
        <w:numPr>
          <w:ilvl w:val="0"/>
          <w:numId w:val="21"/>
        </w:numPr>
        <w:tabs>
          <w:tab w:val="left" w:pos="284"/>
        </w:tabs>
        <w:spacing w:line="360" w:lineRule="auto"/>
        <w:ind w:left="284" w:right="34" w:hanging="284"/>
        <w:jc w:val="both"/>
      </w:pPr>
      <w:r w:rsidRPr="00422207">
        <w:t>Wykonawca zobowiązuje się dostarczyć i rozładować  przedmiot umowy w siedzibie Zamawiającego – Rząska, ul. Krakowska 1, z zastrzeżeniem postanowień §3 ust.2.</w:t>
      </w:r>
    </w:p>
    <w:p w:rsidR="00ED19A6" w:rsidRPr="00422207" w:rsidRDefault="00ED19A6" w:rsidP="0095423E">
      <w:pPr>
        <w:pStyle w:val="LO-normal"/>
        <w:numPr>
          <w:ilvl w:val="0"/>
          <w:numId w:val="21"/>
        </w:numPr>
        <w:tabs>
          <w:tab w:val="left" w:pos="142"/>
        </w:tabs>
        <w:spacing w:line="360" w:lineRule="auto"/>
        <w:ind w:left="284" w:right="34" w:hanging="284"/>
        <w:jc w:val="both"/>
      </w:pPr>
      <w:r w:rsidRPr="00422207">
        <w:t xml:space="preserve">Wykonawca wykona zamówienie własnym transportem i na własny koszt w dni robocze (od poniedziałku do piątku) w godz. 9.00 – 14.00 po wcześniejszym uzgodnieniu (telefonicznie, e-mailem)  z Zamawiającym terminu odbioru. </w:t>
      </w:r>
    </w:p>
    <w:p w:rsidR="00ED19A6" w:rsidRPr="00422207" w:rsidRDefault="00ED19A6" w:rsidP="0095423E">
      <w:pPr>
        <w:pStyle w:val="LO-normal"/>
        <w:numPr>
          <w:ilvl w:val="0"/>
          <w:numId w:val="21"/>
        </w:numPr>
        <w:spacing w:line="360" w:lineRule="auto"/>
        <w:ind w:left="284" w:right="34" w:hanging="284"/>
        <w:jc w:val="both"/>
      </w:pPr>
      <w:r w:rsidRPr="00422207">
        <w:t xml:space="preserve">Wykonawca zobowiązany jest do rozładunku dostarczonych Towarów i złożenia ich we wskazanym przez Zamawiającego pomieszczeniu w miejscu dostawy na własny koszt </w:t>
      </w:r>
      <w:r w:rsidRPr="00422207">
        <w:br/>
        <w:t>i ryzyko w ramach ceny określonej w umowie.</w:t>
      </w:r>
    </w:p>
    <w:p w:rsidR="00ED19A6" w:rsidRPr="00422207" w:rsidRDefault="00ED19A6" w:rsidP="0095423E">
      <w:pPr>
        <w:pStyle w:val="LO-normal"/>
        <w:numPr>
          <w:ilvl w:val="0"/>
          <w:numId w:val="21"/>
        </w:numPr>
        <w:tabs>
          <w:tab w:val="left" w:pos="0"/>
        </w:tabs>
        <w:spacing w:line="360" w:lineRule="auto"/>
        <w:ind w:left="284" w:right="34" w:hanging="284"/>
        <w:jc w:val="both"/>
      </w:pPr>
      <w:r w:rsidRPr="00422207">
        <w:t>Wykonawca wraz z towarem dostarczy Zamawiającemu atesty i świadectwa jakości potwierdzające spełnianie norm jakościowych oraz wystawione dla towarów dokumenty gwarancyjne prawidłowo opieczętowane i podpisane przez podmiot udzielający gwarancji.</w:t>
      </w:r>
    </w:p>
    <w:p w:rsidR="00ED19A6" w:rsidRPr="00422207" w:rsidRDefault="00ED19A6" w:rsidP="0095423E">
      <w:pPr>
        <w:pStyle w:val="Normalny2"/>
        <w:numPr>
          <w:ilvl w:val="0"/>
          <w:numId w:val="21"/>
        </w:numPr>
        <w:tabs>
          <w:tab w:val="left" w:pos="29"/>
        </w:tabs>
        <w:spacing w:line="360" w:lineRule="auto"/>
        <w:ind w:left="284" w:right="34" w:hanging="284"/>
        <w:jc w:val="both"/>
      </w:pPr>
      <w:r w:rsidRPr="00422207">
        <w:t>Wykonawca zobowiązuje się dołączyć do każdej partii dostawy faktury – osobna faktura dla każdej jednostki i instytucji wskazanej w „Rozdzielniku” - zgodnie z asortymentem dostarczonego towaru oraz ceną ofertową.</w:t>
      </w:r>
    </w:p>
    <w:p w:rsidR="00ED19A6" w:rsidRPr="00422207" w:rsidRDefault="00ED19A6" w:rsidP="00ED19A6">
      <w:pPr>
        <w:pStyle w:val="Normalny2"/>
        <w:tabs>
          <w:tab w:val="left" w:pos="29"/>
        </w:tabs>
        <w:spacing w:line="360" w:lineRule="auto"/>
        <w:ind w:right="34"/>
        <w:jc w:val="both"/>
      </w:pPr>
    </w:p>
    <w:p w:rsidR="00ED19A6" w:rsidRPr="00422207" w:rsidRDefault="002C2DCA" w:rsidP="00ED19A6">
      <w:pPr>
        <w:suppressAutoHyphens/>
        <w:spacing w:line="360" w:lineRule="auto"/>
        <w:jc w:val="center"/>
        <w:rPr>
          <w:rFonts w:ascii="Arial" w:eastAsia="Arial" w:hAnsi="Arial" w:cs="Arial"/>
          <w:color w:val="000000"/>
          <w:sz w:val="22"/>
          <w:szCs w:val="22"/>
          <w:lang w:eastAsia="zh-CN"/>
        </w:rPr>
      </w:pPr>
      <w:r w:rsidRPr="00422207">
        <w:rPr>
          <w:rFonts w:ascii="Arial" w:eastAsia="Arial" w:hAnsi="Arial" w:cs="Arial"/>
          <w:b/>
          <w:color w:val="000000"/>
          <w:sz w:val="22"/>
          <w:szCs w:val="22"/>
          <w:lang w:eastAsia="zh-CN"/>
        </w:rPr>
        <w:t>§ 14</w:t>
      </w:r>
    </w:p>
    <w:p w:rsidR="00ED19A6" w:rsidRPr="00422207" w:rsidRDefault="00ED19A6" w:rsidP="0095423E">
      <w:pPr>
        <w:numPr>
          <w:ilvl w:val="0"/>
          <w:numId w:val="22"/>
        </w:numPr>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W przypadku gdy Wykonawca dostarczy Towary niezgodne z opisem wskazanym</w:t>
      </w:r>
      <w:r w:rsidRPr="00422207">
        <w:rPr>
          <w:rFonts w:ascii="Arial" w:eastAsia="Arial" w:hAnsi="Arial" w:cs="Arial"/>
          <w:color w:val="000000"/>
          <w:sz w:val="22"/>
          <w:szCs w:val="22"/>
          <w:lang w:eastAsia="zh-CN"/>
        </w:rPr>
        <w:br/>
        <w:t xml:space="preserve">w </w:t>
      </w:r>
      <w:r w:rsidRPr="00422207">
        <w:rPr>
          <w:rFonts w:ascii="Arial" w:eastAsia="Arial" w:hAnsi="Arial" w:cs="Arial"/>
          <w:b/>
          <w:color w:val="000000"/>
          <w:sz w:val="22"/>
          <w:szCs w:val="22"/>
          <w:lang w:eastAsia="zh-CN"/>
        </w:rPr>
        <w:t>załączniku nr …..</w:t>
      </w:r>
      <w:r w:rsidRPr="00422207">
        <w:rPr>
          <w:rFonts w:ascii="Arial" w:eastAsia="Arial" w:hAnsi="Arial" w:cs="Arial"/>
          <w:color w:val="000000"/>
          <w:sz w:val="22"/>
          <w:szCs w:val="22"/>
          <w:lang w:eastAsia="zh-CN"/>
        </w:rPr>
        <w:t xml:space="preserve"> do SWZ – „</w:t>
      </w:r>
      <w:r w:rsidRPr="00422207">
        <w:rPr>
          <w:rFonts w:ascii="Arial" w:eastAsia="Arial" w:hAnsi="Arial" w:cs="Arial"/>
          <w:i/>
          <w:color w:val="000000"/>
          <w:sz w:val="22"/>
          <w:szCs w:val="22"/>
          <w:lang w:eastAsia="zh-CN"/>
        </w:rPr>
        <w:t>Formularz cenowy</w:t>
      </w:r>
      <w:r w:rsidRPr="00422207">
        <w:rPr>
          <w:rFonts w:ascii="Arial" w:eastAsia="Arial" w:hAnsi="Arial" w:cs="Arial"/>
          <w:color w:val="000000"/>
          <w:sz w:val="22"/>
          <w:szCs w:val="22"/>
          <w:lang w:eastAsia="zh-CN"/>
        </w:rPr>
        <w:t xml:space="preserve">” dla cz. .., Towary te nie zostaną odebrane przez Zamawiającego. W związku z tym Wykonawca zobowiązany będzie na żądanie Zamawiającego dostarczyć towary zgodne z ww. wymaganiami na własny koszt </w:t>
      </w:r>
      <w:r w:rsidRPr="00422207">
        <w:rPr>
          <w:rFonts w:ascii="Arial" w:eastAsia="Arial" w:hAnsi="Arial" w:cs="Arial"/>
          <w:color w:val="000000"/>
          <w:sz w:val="22"/>
          <w:szCs w:val="22"/>
          <w:lang w:eastAsia="zh-CN"/>
        </w:rPr>
        <w:br/>
        <w:t>i własne ryzyko w ciągu 14 dni  od pisemnego zgłoszenia Wykonawcy stwierdzonej wadliwości.</w:t>
      </w:r>
    </w:p>
    <w:p w:rsidR="00ED19A6" w:rsidRPr="00422207" w:rsidRDefault="00ED19A6" w:rsidP="0095423E">
      <w:pPr>
        <w:numPr>
          <w:ilvl w:val="0"/>
          <w:numId w:val="22"/>
        </w:numPr>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Towar posiadający wady i usterki stwierdzone przez Zamawiającego, Wykonawca wymieni na wolny od wad na swój koszt i ryzyko w terminie nie dłuższym niż 14 dni , liczonych od dnia pisemnego wezwania przez Zamawiającego do ich usunięcia.</w:t>
      </w:r>
    </w:p>
    <w:p w:rsidR="00ED19A6" w:rsidRPr="00422207" w:rsidRDefault="00ED19A6" w:rsidP="0095423E">
      <w:pPr>
        <w:numPr>
          <w:ilvl w:val="0"/>
          <w:numId w:val="22"/>
        </w:numPr>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 xml:space="preserve">W przypadku stwierdzenia przez Zamawiającego lub upoważnioną przez niego osobę wadliwego wykonania umowy innego niż określony w ust. 1 i 2, Zamawiający powiadomi </w:t>
      </w:r>
      <w:r w:rsidRPr="00422207">
        <w:rPr>
          <w:rFonts w:ascii="Arial" w:eastAsia="Arial" w:hAnsi="Arial" w:cs="Arial"/>
          <w:color w:val="000000"/>
          <w:sz w:val="22"/>
          <w:szCs w:val="22"/>
          <w:lang w:eastAsia="zh-CN"/>
        </w:rPr>
        <w:br/>
        <w:t>o tym fakcie pisemnie Wykonawcę wzywając go do usunięcia stwierdzonych wad na własny koszt i własne ryzyko w ciągu 5 dni  od pisemnego zgłoszenia Wykonawcy stwierdzonej wadliwości.</w:t>
      </w:r>
    </w:p>
    <w:p w:rsidR="00ED19A6" w:rsidRPr="00422207" w:rsidRDefault="00ED19A6" w:rsidP="0095423E">
      <w:pPr>
        <w:numPr>
          <w:ilvl w:val="0"/>
          <w:numId w:val="22"/>
        </w:numPr>
        <w:suppressAutoHyphens/>
        <w:spacing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 xml:space="preserve">O sytuacjach, o których mowa w ust. 1, 2 i 3 powyżej, Zamawiający zawiadomi pisemnie Wykonawcę w terminie </w:t>
      </w:r>
      <w:r w:rsidRPr="00422207">
        <w:rPr>
          <w:rFonts w:ascii="Arial" w:eastAsia="Arial" w:hAnsi="Arial" w:cs="Arial"/>
          <w:b/>
          <w:color w:val="000000"/>
          <w:sz w:val="22"/>
          <w:szCs w:val="22"/>
          <w:lang w:eastAsia="zh-CN"/>
        </w:rPr>
        <w:t>do 7 dni</w:t>
      </w:r>
      <w:r w:rsidRPr="00422207">
        <w:rPr>
          <w:rFonts w:ascii="Arial" w:eastAsia="Arial" w:hAnsi="Arial" w:cs="Arial"/>
          <w:color w:val="000000"/>
          <w:sz w:val="22"/>
          <w:szCs w:val="22"/>
          <w:lang w:eastAsia="zh-CN"/>
        </w:rPr>
        <w:t xml:space="preserve"> od  dnia stwierdzenia naruszenia.</w:t>
      </w:r>
    </w:p>
    <w:p w:rsidR="00ED19A6" w:rsidRPr="00422207" w:rsidRDefault="00ED19A6" w:rsidP="0095423E">
      <w:pPr>
        <w:numPr>
          <w:ilvl w:val="0"/>
          <w:numId w:val="22"/>
        </w:numPr>
        <w:suppressAutoHyphens/>
        <w:spacing w:after="200" w:line="360" w:lineRule="auto"/>
        <w:ind w:left="284" w:hanging="28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Niewykonanie obowiązków opisanego w niniejszym paragrafie uprawnia Zamawiającego do odstąpienia od umowy z przyczyn leżących po stronie Wykonawcy.</w:t>
      </w:r>
    </w:p>
    <w:p w:rsidR="00ED19A6" w:rsidRPr="00422207" w:rsidRDefault="002C2DCA" w:rsidP="00ED19A6">
      <w:pPr>
        <w:suppressAutoHyphens/>
        <w:spacing w:line="360" w:lineRule="auto"/>
        <w:jc w:val="center"/>
        <w:rPr>
          <w:rFonts w:ascii="Arial" w:eastAsia="Arial" w:hAnsi="Arial" w:cs="Arial"/>
          <w:color w:val="000000"/>
          <w:sz w:val="22"/>
          <w:szCs w:val="22"/>
          <w:lang w:eastAsia="zh-CN"/>
        </w:rPr>
      </w:pPr>
      <w:r w:rsidRPr="00422207">
        <w:rPr>
          <w:rFonts w:ascii="Arial" w:eastAsia="Arial" w:hAnsi="Arial" w:cs="Arial"/>
          <w:b/>
          <w:color w:val="000000"/>
          <w:sz w:val="22"/>
          <w:szCs w:val="22"/>
          <w:lang w:eastAsia="zh-CN"/>
        </w:rPr>
        <w:lastRenderedPageBreak/>
        <w:t>§ 15</w:t>
      </w:r>
    </w:p>
    <w:p w:rsidR="00ED19A6" w:rsidRPr="00422207" w:rsidRDefault="00ED19A6" w:rsidP="00ED53F4">
      <w:pPr>
        <w:tabs>
          <w:tab w:val="left" w:pos="284"/>
        </w:tabs>
        <w:suppressAutoHyphens/>
        <w:spacing w:line="360" w:lineRule="auto"/>
        <w:ind w:right="74"/>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Wykonawca w przypadku podzlecenia wykonania przedmiotu umowy odpowiada za działania podwykonawców w trakcie wykonywania przedmiotu umowy jak za własne działania.</w:t>
      </w:r>
    </w:p>
    <w:p w:rsidR="00ED19A6" w:rsidRPr="00422207" w:rsidRDefault="002C2DCA" w:rsidP="00ED19A6">
      <w:pPr>
        <w:suppressAutoHyphens/>
        <w:spacing w:line="360" w:lineRule="auto"/>
        <w:jc w:val="center"/>
        <w:rPr>
          <w:rFonts w:ascii="Arial" w:hAnsi="Arial" w:cs="Arial"/>
          <w:color w:val="000000"/>
          <w:sz w:val="22"/>
          <w:szCs w:val="22"/>
        </w:rPr>
      </w:pPr>
      <w:r w:rsidRPr="00422207">
        <w:rPr>
          <w:rFonts w:ascii="Arial" w:eastAsia="Arial" w:hAnsi="Arial" w:cs="Arial"/>
          <w:b/>
          <w:color w:val="000000"/>
          <w:sz w:val="22"/>
          <w:szCs w:val="22"/>
        </w:rPr>
        <w:t>§ 16</w:t>
      </w:r>
    </w:p>
    <w:p w:rsidR="00ED19A6" w:rsidRPr="00422207" w:rsidRDefault="00ED19A6" w:rsidP="00ED19A6">
      <w:pPr>
        <w:pStyle w:val="Normalny2"/>
        <w:tabs>
          <w:tab w:val="left" w:pos="29"/>
        </w:tabs>
        <w:spacing w:line="360" w:lineRule="auto"/>
        <w:ind w:right="34"/>
        <w:jc w:val="both"/>
      </w:pPr>
      <w:r w:rsidRPr="00422207">
        <w:t>W przypadku stwierdzenia przez przedstawiciela Zamawiającego wadliwego wykonania umowy, po bezskutecznym wezwaniu Wykonawcy do usunięcia naruszeń, Zamawiający może powierzyć wykonanie przedmiotu umowy podmiotowi trzeciemu na koszt i ryzyko Wykonawcy, bez konieczności uzyskania uprzedniego upoważnienia sądowego</w:t>
      </w:r>
    </w:p>
    <w:p w:rsidR="00FA4F38" w:rsidRPr="00422207" w:rsidRDefault="00FA4F38" w:rsidP="00FA4F38">
      <w:pPr>
        <w:pStyle w:val="Normalny1"/>
        <w:tabs>
          <w:tab w:val="left" w:pos="709"/>
        </w:tabs>
        <w:suppressAutoHyphens/>
        <w:spacing w:line="360" w:lineRule="auto"/>
        <w:ind w:left="709"/>
        <w:jc w:val="both"/>
        <w:rPr>
          <w:color w:val="auto"/>
        </w:rPr>
      </w:pPr>
    </w:p>
    <w:p w:rsidR="00B407BD" w:rsidRPr="00422207" w:rsidRDefault="00B407BD" w:rsidP="00B407BD">
      <w:pPr>
        <w:tabs>
          <w:tab w:val="left" w:pos="284"/>
          <w:tab w:val="left" w:pos="567"/>
        </w:tabs>
        <w:suppressAutoHyphens/>
        <w:spacing w:line="360" w:lineRule="auto"/>
        <w:ind w:left="720"/>
        <w:rPr>
          <w:rFonts w:ascii="Arial" w:eastAsia="Arial" w:hAnsi="Arial" w:cs="Arial"/>
          <w:sz w:val="22"/>
          <w:szCs w:val="22"/>
          <w:lang w:eastAsia="zh-CN"/>
        </w:rPr>
      </w:pPr>
      <w:r w:rsidRPr="00422207">
        <w:rPr>
          <w:rFonts w:ascii="Arial" w:eastAsia="Arial" w:hAnsi="Arial" w:cs="Arial"/>
          <w:b/>
          <w:sz w:val="22"/>
          <w:szCs w:val="22"/>
          <w:lang w:eastAsia="zh-CN"/>
        </w:rPr>
        <w:tab/>
        <w:t>ZABEZPIECZENIE NALEŻYTEGO WYKONANIA UMOWY</w:t>
      </w:r>
    </w:p>
    <w:p w:rsidR="00B407BD" w:rsidRPr="00422207" w:rsidRDefault="00B407BD" w:rsidP="00B407BD">
      <w:pPr>
        <w:tabs>
          <w:tab w:val="left" w:pos="284"/>
          <w:tab w:val="left" w:pos="567"/>
        </w:tabs>
        <w:suppressAutoHyphens/>
        <w:spacing w:line="360" w:lineRule="auto"/>
        <w:ind w:left="720"/>
        <w:rPr>
          <w:rFonts w:ascii="Arial" w:eastAsia="Arial" w:hAnsi="Arial" w:cs="Arial"/>
          <w:b/>
          <w:sz w:val="22"/>
          <w:szCs w:val="22"/>
          <w:lang w:eastAsia="zh-CN"/>
        </w:rPr>
      </w:pPr>
      <w:r w:rsidRPr="00422207">
        <w:rPr>
          <w:rFonts w:ascii="Arial" w:eastAsia="Arial" w:hAnsi="Arial" w:cs="Arial"/>
          <w:b/>
          <w:sz w:val="22"/>
          <w:szCs w:val="22"/>
          <w:lang w:eastAsia="zh-CN"/>
        </w:rPr>
        <w:tab/>
      </w:r>
      <w:r w:rsidRPr="00422207">
        <w:rPr>
          <w:rFonts w:ascii="Arial" w:eastAsia="Arial" w:hAnsi="Arial" w:cs="Arial"/>
          <w:b/>
          <w:sz w:val="22"/>
          <w:szCs w:val="22"/>
          <w:lang w:eastAsia="zh-CN"/>
        </w:rPr>
        <w:tab/>
      </w:r>
      <w:r w:rsidRPr="00422207">
        <w:rPr>
          <w:rFonts w:ascii="Arial" w:eastAsia="Arial" w:hAnsi="Arial" w:cs="Arial"/>
          <w:b/>
          <w:sz w:val="22"/>
          <w:szCs w:val="22"/>
          <w:lang w:eastAsia="zh-CN"/>
        </w:rPr>
        <w:tab/>
      </w:r>
      <w:r w:rsidRPr="00422207">
        <w:rPr>
          <w:rFonts w:ascii="Arial" w:eastAsia="Arial" w:hAnsi="Arial" w:cs="Arial"/>
          <w:b/>
          <w:sz w:val="22"/>
          <w:szCs w:val="22"/>
          <w:lang w:eastAsia="zh-CN"/>
        </w:rPr>
        <w:tab/>
      </w:r>
      <w:r w:rsidRPr="00422207">
        <w:rPr>
          <w:rFonts w:ascii="Arial" w:eastAsia="Arial" w:hAnsi="Arial" w:cs="Arial"/>
          <w:b/>
          <w:sz w:val="22"/>
          <w:szCs w:val="22"/>
          <w:lang w:eastAsia="zh-CN"/>
        </w:rPr>
        <w:tab/>
      </w:r>
      <w:r w:rsidR="002C2DCA" w:rsidRPr="00422207">
        <w:rPr>
          <w:rFonts w:ascii="Arial" w:eastAsia="Arial" w:hAnsi="Arial" w:cs="Arial"/>
          <w:b/>
          <w:sz w:val="22"/>
          <w:szCs w:val="22"/>
          <w:lang w:eastAsia="zh-CN"/>
        </w:rPr>
        <w:t>§ 17</w:t>
      </w:r>
    </w:p>
    <w:p w:rsidR="00D85F50" w:rsidRPr="00422207" w:rsidRDefault="00D85F50" w:rsidP="0095423E">
      <w:pPr>
        <w:numPr>
          <w:ilvl w:val="0"/>
          <w:numId w:val="27"/>
        </w:numPr>
        <w:spacing w:line="360" w:lineRule="auto"/>
        <w:ind w:left="284"/>
        <w:jc w:val="both"/>
        <w:rPr>
          <w:rFonts w:ascii="Arial" w:hAnsi="Arial" w:cs="Arial"/>
          <w:sz w:val="22"/>
          <w:szCs w:val="22"/>
        </w:rPr>
      </w:pPr>
      <w:r w:rsidRPr="00422207">
        <w:rPr>
          <w:rFonts w:ascii="Arial" w:hAnsi="Arial" w:cs="Arial"/>
          <w:sz w:val="22"/>
          <w:szCs w:val="22"/>
        </w:rPr>
        <w:t>Na zabezpieczenie roszczeń Zamawiającego z tytułu niewykonania lub nienależytego wykonania umowy bądź ewentualnej szkody wyrządzonej Zamawiającemu, Wykonawca zobowiązany jest wnieść przed podpisaniem niniejszej umowy „</w:t>
      </w:r>
      <w:r w:rsidRPr="00422207">
        <w:rPr>
          <w:rFonts w:ascii="Arial" w:hAnsi="Arial" w:cs="Arial"/>
          <w:i/>
          <w:sz w:val="22"/>
          <w:szCs w:val="22"/>
        </w:rPr>
        <w:t>Zabezpieczenie należytego wykonania umowy</w:t>
      </w:r>
      <w:r w:rsidRPr="00422207">
        <w:rPr>
          <w:rFonts w:ascii="Arial" w:hAnsi="Arial" w:cs="Arial"/>
          <w:sz w:val="22"/>
          <w:szCs w:val="22"/>
        </w:rPr>
        <w:t>” w wysokości 5% kwoty brutto określonej w §</w:t>
      </w:r>
      <w:r w:rsidR="00FA4F38" w:rsidRPr="00422207">
        <w:rPr>
          <w:rFonts w:ascii="Arial" w:hAnsi="Arial" w:cs="Arial"/>
          <w:sz w:val="22"/>
          <w:szCs w:val="22"/>
        </w:rPr>
        <w:t xml:space="preserve"> </w:t>
      </w:r>
      <w:r w:rsidR="002C2DCA" w:rsidRPr="00422207">
        <w:rPr>
          <w:rFonts w:ascii="Arial" w:hAnsi="Arial" w:cs="Arial"/>
          <w:sz w:val="22"/>
          <w:szCs w:val="22"/>
        </w:rPr>
        <w:t>5</w:t>
      </w:r>
      <w:r w:rsidR="00FA4F38" w:rsidRPr="00422207">
        <w:rPr>
          <w:rFonts w:ascii="Arial" w:hAnsi="Arial" w:cs="Arial"/>
          <w:sz w:val="22"/>
          <w:szCs w:val="22"/>
        </w:rPr>
        <w:t xml:space="preserve"> ust.1</w:t>
      </w:r>
      <w:r w:rsidRPr="00422207">
        <w:rPr>
          <w:rFonts w:ascii="Arial" w:hAnsi="Arial" w:cs="Arial"/>
          <w:sz w:val="22"/>
          <w:szCs w:val="22"/>
        </w:rPr>
        <w:t xml:space="preserve"> umowy oraz na warunkach określonych w SWZ. Zabezpieczenie to zostanie niezwłocznie zwrócone Wykonawcy (tj. nie później niż w ciągu 30 dni) po podpisaniu przez Zamawiającego </w:t>
      </w:r>
      <w:r w:rsidR="002C2DCA" w:rsidRPr="00422207">
        <w:rPr>
          <w:rFonts w:ascii="Arial" w:hAnsi="Arial" w:cs="Arial"/>
          <w:sz w:val="22"/>
          <w:szCs w:val="22"/>
        </w:rPr>
        <w:br/>
      </w:r>
      <w:r w:rsidRPr="00422207">
        <w:rPr>
          <w:rFonts w:ascii="Arial" w:hAnsi="Arial" w:cs="Arial"/>
          <w:sz w:val="22"/>
          <w:szCs w:val="22"/>
        </w:rPr>
        <w:t>i Wykonawcę „Zaświadczenia o wykonaniu usługi” (zał. nr …) i oświadczenia, że cała umowa została wykonana należycie i nie toczą się w tej sprawie postępowania sporne.</w:t>
      </w:r>
    </w:p>
    <w:p w:rsidR="00D85F50" w:rsidRPr="00422207" w:rsidRDefault="00D85F50" w:rsidP="0095423E">
      <w:pPr>
        <w:numPr>
          <w:ilvl w:val="0"/>
          <w:numId w:val="27"/>
        </w:numPr>
        <w:spacing w:line="360" w:lineRule="auto"/>
        <w:ind w:left="284"/>
        <w:jc w:val="both"/>
        <w:rPr>
          <w:rFonts w:ascii="Arial" w:hAnsi="Arial" w:cs="Arial"/>
          <w:sz w:val="22"/>
          <w:szCs w:val="22"/>
        </w:rPr>
      </w:pPr>
      <w:r w:rsidRPr="00422207">
        <w:rPr>
          <w:rFonts w:ascii="Arial" w:hAnsi="Arial" w:cs="Arial"/>
          <w:sz w:val="22"/>
          <w:szCs w:val="22"/>
        </w:rPr>
        <w:t>Zabezpieczenie należytego wykonania umowy, o którym mowa w ust. 1 może być wniesione w pieniądzu – przelewem na konto Zamawiającego NBP O/Kraków - 97 1010 1270 0051 4813 9120 1000 lub w innych formach przewidzianych w SWZ</w:t>
      </w:r>
      <w:r w:rsidR="00FA4F38" w:rsidRPr="00422207">
        <w:rPr>
          <w:rFonts w:ascii="Arial" w:hAnsi="Arial" w:cs="Arial"/>
          <w:sz w:val="22"/>
          <w:szCs w:val="22"/>
        </w:rPr>
        <w:t xml:space="preserve"> albo w pzp.</w:t>
      </w:r>
      <w:r w:rsidRPr="00422207">
        <w:rPr>
          <w:rFonts w:ascii="Arial" w:hAnsi="Arial" w:cs="Arial"/>
          <w:sz w:val="22"/>
          <w:szCs w:val="22"/>
        </w:rPr>
        <w:t xml:space="preserve"> </w:t>
      </w:r>
    </w:p>
    <w:p w:rsidR="00D85F50" w:rsidRPr="00422207" w:rsidRDefault="00D85F50" w:rsidP="0095423E">
      <w:pPr>
        <w:numPr>
          <w:ilvl w:val="0"/>
          <w:numId w:val="27"/>
        </w:numPr>
        <w:spacing w:line="360" w:lineRule="auto"/>
        <w:ind w:left="284"/>
        <w:jc w:val="both"/>
        <w:rPr>
          <w:rFonts w:ascii="Arial" w:hAnsi="Arial" w:cs="Arial"/>
          <w:sz w:val="22"/>
          <w:szCs w:val="22"/>
        </w:rPr>
      </w:pPr>
      <w:r w:rsidRPr="00422207">
        <w:rPr>
          <w:rFonts w:ascii="Arial" w:hAnsi="Arial" w:cs="Arial"/>
          <w:sz w:val="22"/>
          <w:szCs w:val="22"/>
        </w:rPr>
        <w:t>W przypadku wniesienia zabezpieczenia należytego wykonania umowy w formie gwarancji bankowej lub ubezpieczeniowej gwarancja ta powinna być zgodna ze wzorem stanowiącym załącznik nr …. do umowy. Treść gwarancji bankowej lub ubezpieczeniowej wymaga uprzedniej akceptacji Zamawiającego.</w:t>
      </w:r>
    </w:p>
    <w:p w:rsidR="00D85F50" w:rsidRPr="00422207" w:rsidRDefault="00D85F50" w:rsidP="0095423E">
      <w:pPr>
        <w:numPr>
          <w:ilvl w:val="0"/>
          <w:numId w:val="27"/>
        </w:numPr>
        <w:spacing w:line="360" w:lineRule="auto"/>
        <w:ind w:left="284"/>
        <w:jc w:val="both"/>
        <w:rPr>
          <w:rFonts w:ascii="Arial" w:hAnsi="Arial" w:cs="Arial"/>
          <w:sz w:val="22"/>
          <w:szCs w:val="22"/>
        </w:rPr>
      </w:pPr>
      <w:r w:rsidRPr="00422207">
        <w:rPr>
          <w:rFonts w:ascii="Arial" w:hAnsi="Arial" w:cs="Arial"/>
          <w:sz w:val="22"/>
          <w:szCs w:val="22"/>
        </w:rPr>
        <w:t xml:space="preserve">Wykonawca wyraża zgodę na potrącenie z zabezpieczenia należytego wykonania umowy oraz </w:t>
      </w:r>
      <w:r w:rsidR="00FA4F38" w:rsidRPr="00422207">
        <w:rPr>
          <w:rFonts w:ascii="Arial" w:hAnsi="Arial" w:cs="Arial"/>
          <w:sz w:val="22"/>
          <w:szCs w:val="22"/>
        </w:rPr>
        <w:t xml:space="preserve">innych </w:t>
      </w:r>
      <w:r w:rsidRPr="00422207">
        <w:rPr>
          <w:rFonts w:ascii="Arial" w:hAnsi="Arial" w:cs="Arial"/>
          <w:sz w:val="22"/>
          <w:szCs w:val="22"/>
        </w:rPr>
        <w:t xml:space="preserve">należności przysługujących mu od Zamawiającego </w:t>
      </w:r>
      <w:r w:rsidR="00FA4F38" w:rsidRPr="00422207">
        <w:rPr>
          <w:rFonts w:ascii="Arial" w:hAnsi="Arial" w:cs="Arial"/>
          <w:sz w:val="22"/>
          <w:szCs w:val="22"/>
        </w:rPr>
        <w:t xml:space="preserve">ustalonych </w:t>
      </w:r>
      <w:r w:rsidRPr="00422207">
        <w:rPr>
          <w:rFonts w:ascii="Arial" w:hAnsi="Arial" w:cs="Arial"/>
          <w:sz w:val="22"/>
          <w:szCs w:val="22"/>
        </w:rPr>
        <w:t xml:space="preserve">odszkodowań lub </w:t>
      </w:r>
      <w:r w:rsidR="00FA4F38" w:rsidRPr="00422207">
        <w:rPr>
          <w:rFonts w:ascii="Arial" w:hAnsi="Arial" w:cs="Arial"/>
          <w:sz w:val="22"/>
          <w:szCs w:val="22"/>
        </w:rPr>
        <w:t xml:space="preserve">naliczonych </w:t>
      </w:r>
      <w:r w:rsidRPr="00422207">
        <w:rPr>
          <w:rFonts w:ascii="Arial" w:hAnsi="Arial" w:cs="Arial"/>
          <w:sz w:val="22"/>
          <w:szCs w:val="22"/>
        </w:rPr>
        <w:t>kar umownych.</w:t>
      </w:r>
    </w:p>
    <w:p w:rsidR="00ED19A6" w:rsidRPr="00422207" w:rsidRDefault="00ED19A6" w:rsidP="00ED19A6">
      <w:pPr>
        <w:pStyle w:val="LO-normal"/>
        <w:spacing w:line="360" w:lineRule="auto"/>
        <w:jc w:val="center"/>
        <w:rPr>
          <w:b/>
        </w:rPr>
      </w:pPr>
      <w:r w:rsidRPr="00422207">
        <w:rPr>
          <w:b/>
        </w:rPr>
        <w:t>KARY UMOWNE</w:t>
      </w:r>
    </w:p>
    <w:p w:rsidR="00ED19A6" w:rsidRPr="00422207" w:rsidRDefault="00ED19A6" w:rsidP="00ED19A6">
      <w:pPr>
        <w:pStyle w:val="LO-normal"/>
        <w:spacing w:line="360" w:lineRule="auto"/>
        <w:jc w:val="center"/>
      </w:pPr>
      <w:r w:rsidRPr="00422207">
        <w:rPr>
          <w:b/>
        </w:rPr>
        <w:t>§ 1</w:t>
      </w:r>
      <w:r w:rsidR="002C2DCA" w:rsidRPr="00422207">
        <w:rPr>
          <w:b/>
        </w:rPr>
        <w:t>8</w:t>
      </w:r>
    </w:p>
    <w:p w:rsidR="00ED19A6" w:rsidRPr="00422207" w:rsidRDefault="00ED19A6" w:rsidP="0095423E">
      <w:pPr>
        <w:pStyle w:val="LO-normal"/>
        <w:numPr>
          <w:ilvl w:val="0"/>
          <w:numId w:val="23"/>
        </w:numPr>
        <w:tabs>
          <w:tab w:val="left" w:pos="284"/>
          <w:tab w:val="left" w:pos="567"/>
          <w:tab w:val="left" w:pos="1134"/>
        </w:tabs>
        <w:spacing w:line="360" w:lineRule="auto"/>
        <w:ind w:left="284" w:hanging="284"/>
        <w:jc w:val="both"/>
      </w:pPr>
      <w:r w:rsidRPr="00422207">
        <w:t>Zamawiający ma prawo żądać od Wykonawcy zapłaty kar umownych w następujących przypadkach:</w:t>
      </w:r>
    </w:p>
    <w:p w:rsidR="00ED19A6" w:rsidRPr="00422207" w:rsidRDefault="00ED19A6" w:rsidP="0095423E">
      <w:pPr>
        <w:pStyle w:val="LO-normal"/>
        <w:numPr>
          <w:ilvl w:val="0"/>
          <w:numId w:val="24"/>
        </w:numPr>
        <w:tabs>
          <w:tab w:val="left" w:pos="284"/>
          <w:tab w:val="left" w:pos="567"/>
          <w:tab w:val="left" w:pos="993"/>
        </w:tabs>
        <w:spacing w:line="360" w:lineRule="auto"/>
        <w:jc w:val="both"/>
      </w:pPr>
      <w:r w:rsidRPr="00422207">
        <w:t xml:space="preserve">za odstąpienie przez którąkolwiek ze stron od umowy z przyczyn leżących </w:t>
      </w:r>
      <w:r w:rsidRPr="00422207">
        <w:br/>
        <w:t xml:space="preserve">po stronie Wykonawcy lub na jego wniosek w wysokości 10 % wartości brutto umowy określonej § </w:t>
      </w:r>
      <w:r w:rsidR="002C2DCA" w:rsidRPr="00422207">
        <w:t>5</w:t>
      </w:r>
      <w:r w:rsidRPr="00422207">
        <w:t xml:space="preserve"> ust.1.</w:t>
      </w:r>
    </w:p>
    <w:p w:rsidR="00ED19A6" w:rsidRPr="00422207" w:rsidRDefault="00ED19A6" w:rsidP="0095423E">
      <w:pPr>
        <w:pStyle w:val="LO-normal"/>
        <w:numPr>
          <w:ilvl w:val="0"/>
          <w:numId w:val="24"/>
        </w:numPr>
        <w:tabs>
          <w:tab w:val="left" w:pos="284"/>
          <w:tab w:val="left" w:pos="567"/>
          <w:tab w:val="left" w:pos="993"/>
        </w:tabs>
        <w:spacing w:line="360" w:lineRule="auto"/>
        <w:jc w:val="both"/>
      </w:pPr>
      <w:r w:rsidRPr="00422207">
        <w:lastRenderedPageBreak/>
        <w:t xml:space="preserve">gdy Wykonawca dostarczy  towar niezgodny z przedmiotem  umowy, a to spowoduje odmowę jego odbioru przez Zamawiającego – 5 % wartości brutto umowy określonej w § </w:t>
      </w:r>
      <w:r w:rsidR="002C2DCA" w:rsidRPr="00422207">
        <w:t>5</w:t>
      </w:r>
      <w:r w:rsidRPr="00422207">
        <w:t xml:space="preserve"> ust.1. za każdy przypadek naruszenia;</w:t>
      </w:r>
    </w:p>
    <w:p w:rsidR="00ED19A6" w:rsidRPr="00422207" w:rsidRDefault="00ED19A6" w:rsidP="0095423E">
      <w:pPr>
        <w:pStyle w:val="LO-normal"/>
        <w:numPr>
          <w:ilvl w:val="0"/>
          <w:numId w:val="24"/>
        </w:numPr>
        <w:tabs>
          <w:tab w:val="left" w:pos="284"/>
          <w:tab w:val="left" w:pos="567"/>
          <w:tab w:val="left" w:pos="993"/>
        </w:tabs>
        <w:spacing w:line="360" w:lineRule="auto"/>
        <w:jc w:val="both"/>
      </w:pPr>
      <w:r w:rsidRPr="00422207">
        <w:t xml:space="preserve">za zwłokę w wymianie wadliwego przedmiotu umowy </w:t>
      </w:r>
      <w:r w:rsidRPr="00422207">
        <w:rPr>
          <w:b/>
        </w:rPr>
        <w:t>w terminie 14 dni</w:t>
      </w:r>
      <w:r w:rsidRPr="00422207">
        <w:t xml:space="preserve">  od dnia zgłoszenia przez Zamawiającego – 400 zł (czterysta złotych), za każdy dzień zwłoki; </w:t>
      </w:r>
    </w:p>
    <w:p w:rsidR="00ED19A6" w:rsidRPr="00422207" w:rsidRDefault="00ED19A6" w:rsidP="0095423E">
      <w:pPr>
        <w:pStyle w:val="LO-normal"/>
        <w:numPr>
          <w:ilvl w:val="0"/>
          <w:numId w:val="24"/>
        </w:numPr>
        <w:tabs>
          <w:tab w:val="left" w:pos="284"/>
          <w:tab w:val="left" w:pos="567"/>
          <w:tab w:val="left" w:pos="993"/>
        </w:tabs>
        <w:spacing w:line="360" w:lineRule="auto"/>
        <w:jc w:val="both"/>
      </w:pPr>
      <w:r w:rsidRPr="00422207">
        <w:t xml:space="preserve">za zwłokę w terminie dostawy towaru – 400 zł (czterysta złotych) za każdy dzień zwłoki liczonego od wyznaczonego terminu dostawy zamówionego  towaru. </w:t>
      </w:r>
    </w:p>
    <w:p w:rsidR="00ED19A6" w:rsidRPr="00422207" w:rsidRDefault="00ED19A6" w:rsidP="0095423E">
      <w:pPr>
        <w:pStyle w:val="LO-normal"/>
        <w:numPr>
          <w:ilvl w:val="0"/>
          <w:numId w:val="23"/>
        </w:numPr>
        <w:tabs>
          <w:tab w:val="left" w:pos="0"/>
        </w:tabs>
        <w:spacing w:line="360" w:lineRule="auto"/>
        <w:ind w:left="284" w:hanging="284"/>
        <w:jc w:val="both"/>
      </w:pPr>
      <w:r w:rsidRPr="00422207">
        <w:t xml:space="preserve">Łączna wartość kar umownych naliczonych Wykonawcy nie może przekroczyć 20 % wartości brutto umowy określonej § </w:t>
      </w:r>
      <w:r w:rsidR="002C2DCA" w:rsidRPr="00422207">
        <w:t>5</w:t>
      </w:r>
      <w:r w:rsidRPr="00422207">
        <w:t xml:space="preserve"> ust1.</w:t>
      </w:r>
    </w:p>
    <w:p w:rsidR="00ED19A6" w:rsidRPr="00422207" w:rsidRDefault="00ED19A6" w:rsidP="0095423E">
      <w:pPr>
        <w:pStyle w:val="LO-normal"/>
        <w:numPr>
          <w:ilvl w:val="0"/>
          <w:numId w:val="23"/>
        </w:numPr>
        <w:tabs>
          <w:tab w:val="left" w:pos="284"/>
        </w:tabs>
        <w:spacing w:line="360" w:lineRule="auto"/>
        <w:ind w:left="284" w:hanging="284"/>
        <w:jc w:val="both"/>
      </w:pPr>
      <w:r w:rsidRPr="00422207">
        <w:t>Zamawiający zastrzega sobie prawo do dochodzenia odszkodowania do wysokości rzeczywiście poniesionej szkody na zasadach ogólnych, gdy szkoda przewyższa wartość naliczonych kar umownych.</w:t>
      </w:r>
    </w:p>
    <w:p w:rsidR="004C5A52" w:rsidRPr="00422207" w:rsidRDefault="004C5A52" w:rsidP="004C5A52">
      <w:pPr>
        <w:spacing w:line="360" w:lineRule="auto"/>
        <w:jc w:val="center"/>
        <w:rPr>
          <w:rFonts w:ascii="Arial" w:hAnsi="Arial" w:cs="Arial"/>
          <w:sz w:val="22"/>
          <w:szCs w:val="22"/>
        </w:rPr>
      </w:pPr>
      <w:r w:rsidRPr="00422207">
        <w:rPr>
          <w:rFonts w:ascii="Arial" w:hAnsi="Arial" w:cs="Arial"/>
          <w:b/>
          <w:sz w:val="22"/>
          <w:szCs w:val="22"/>
        </w:rPr>
        <w:t>ODSTĄPIENIE OD UMOWY</w:t>
      </w:r>
    </w:p>
    <w:p w:rsidR="00A708CA" w:rsidRPr="00422207" w:rsidRDefault="00A708CA">
      <w:pPr>
        <w:spacing w:line="360" w:lineRule="auto"/>
        <w:jc w:val="center"/>
        <w:rPr>
          <w:rFonts w:ascii="Arial" w:hAnsi="Arial" w:cs="Arial"/>
          <w:b/>
          <w:sz w:val="22"/>
          <w:szCs w:val="22"/>
        </w:rPr>
      </w:pPr>
      <w:r w:rsidRPr="00422207">
        <w:rPr>
          <w:rFonts w:ascii="Arial" w:hAnsi="Arial" w:cs="Arial"/>
          <w:b/>
          <w:sz w:val="22"/>
          <w:szCs w:val="22"/>
        </w:rPr>
        <w:t xml:space="preserve">§ </w:t>
      </w:r>
      <w:r w:rsidR="002C2DCA" w:rsidRPr="00422207">
        <w:rPr>
          <w:rFonts w:ascii="Arial" w:hAnsi="Arial" w:cs="Arial"/>
          <w:b/>
          <w:sz w:val="22"/>
          <w:szCs w:val="22"/>
        </w:rPr>
        <w:t>19</w:t>
      </w:r>
    </w:p>
    <w:p w:rsidR="009F716D" w:rsidRPr="00422207" w:rsidRDefault="009F716D" w:rsidP="0095423E">
      <w:pPr>
        <w:pStyle w:val="LO-normal"/>
        <w:numPr>
          <w:ilvl w:val="0"/>
          <w:numId w:val="2"/>
        </w:numPr>
        <w:tabs>
          <w:tab w:val="clear" w:pos="720"/>
          <w:tab w:val="num" w:pos="0"/>
        </w:tabs>
        <w:spacing w:line="360" w:lineRule="auto"/>
        <w:ind w:left="284" w:hanging="284"/>
        <w:jc w:val="both"/>
        <w:rPr>
          <w:color w:val="auto"/>
        </w:rPr>
      </w:pPr>
      <w:r w:rsidRPr="00422207">
        <w:rPr>
          <w:color w:val="auto"/>
        </w:rPr>
        <w:t xml:space="preserve">W razie zaistnienia istotnej zmiany okoliczności powodującej, że wykonanie umowy nie leży w interesie publicznym, czego nie można było przewidzieć w chwili zawarcia umowy, Zamawiający może odstąpić od jej realizacji w terminie 30 dni od powzięcia wiadomości </w:t>
      </w:r>
      <w:r w:rsidR="00ED53F4" w:rsidRPr="00422207">
        <w:rPr>
          <w:color w:val="auto"/>
        </w:rPr>
        <w:br/>
      </w:r>
      <w:r w:rsidRPr="00422207">
        <w:rPr>
          <w:color w:val="auto"/>
        </w:rPr>
        <w:t xml:space="preserve">o tych okolicznościach. </w:t>
      </w:r>
    </w:p>
    <w:p w:rsidR="009F716D" w:rsidRPr="00422207" w:rsidRDefault="009F716D" w:rsidP="0095423E">
      <w:pPr>
        <w:pStyle w:val="LO-normal"/>
        <w:numPr>
          <w:ilvl w:val="0"/>
          <w:numId w:val="2"/>
        </w:numPr>
        <w:tabs>
          <w:tab w:val="clear" w:pos="720"/>
          <w:tab w:val="num" w:pos="0"/>
        </w:tabs>
        <w:spacing w:after="240" w:line="360" w:lineRule="auto"/>
        <w:ind w:left="284" w:hanging="284"/>
        <w:jc w:val="both"/>
        <w:rPr>
          <w:color w:val="auto"/>
        </w:rPr>
      </w:pPr>
      <w:r w:rsidRPr="00422207">
        <w:rPr>
          <w:color w:val="auto"/>
        </w:rPr>
        <w:t>W przypadku, o którym mowa w ust.1 Wykonawca może żądać wyłącznie wynagrodzenia należnego z tytułu wykonan</w:t>
      </w:r>
      <w:r w:rsidR="00FA4F38" w:rsidRPr="00422207">
        <w:rPr>
          <w:color w:val="auto"/>
        </w:rPr>
        <w:t xml:space="preserve">ej </w:t>
      </w:r>
      <w:r w:rsidRPr="00422207">
        <w:rPr>
          <w:color w:val="auto"/>
        </w:rPr>
        <w:t xml:space="preserve"> części umowy i nie może domagać się z tego tytułu jakiegokolwiek innego odszkodowania.</w:t>
      </w:r>
    </w:p>
    <w:p w:rsidR="009F716D" w:rsidRPr="00422207" w:rsidRDefault="009F716D" w:rsidP="009F716D">
      <w:pPr>
        <w:pStyle w:val="LO-normal"/>
        <w:spacing w:line="360" w:lineRule="auto"/>
        <w:jc w:val="center"/>
        <w:rPr>
          <w:b/>
          <w:color w:val="auto"/>
        </w:rPr>
      </w:pPr>
      <w:r w:rsidRPr="00422207">
        <w:rPr>
          <w:b/>
          <w:color w:val="auto"/>
        </w:rPr>
        <w:t xml:space="preserve">§ </w:t>
      </w:r>
      <w:r w:rsidR="002C2DCA" w:rsidRPr="00422207">
        <w:rPr>
          <w:b/>
          <w:color w:val="auto"/>
        </w:rPr>
        <w:t>20</w:t>
      </w:r>
    </w:p>
    <w:p w:rsidR="009F716D" w:rsidRPr="00422207" w:rsidRDefault="009F716D" w:rsidP="0095423E">
      <w:pPr>
        <w:pStyle w:val="LO-normal"/>
        <w:numPr>
          <w:ilvl w:val="0"/>
          <w:numId w:val="28"/>
        </w:numPr>
        <w:tabs>
          <w:tab w:val="clear" w:pos="720"/>
        </w:tabs>
        <w:spacing w:line="360" w:lineRule="auto"/>
        <w:ind w:left="284"/>
        <w:jc w:val="both"/>
        <w:rPr>
          <w:color w:val="auto"/>
        </w:rPr>
      </w:pPr>
      <w:r w:rsidRPr="00422207">
        <w:rPr>
          <w:color w:val="auto"/>
        </w:rPr>
        <w:t xml:space="preserve">W okresie trwania umowy Wykonawca zobowiązany jest do pisemnego zawiadomienia Zamawiającego </w:t>
      </w:r>
      <w:r w:rsidRPr="00422207">
        <w:rPr>
          <w:b/>
          <w:color w:val="auto"/>
        </w:rPr>
        <w:t>w terminie do 7dni</w:t>
      </w:r>
      <w:r w:rsidRPr="00422207">
        <w:rPr>
          <w:color w:val="auto"/>
        </w:rPr>
        <w:t> o</w:t>
      </w:r>
      <w:r w:rsidR="00FA4F38" w:rsidRPr="00422207">
        <w:rPr>
          <w:color w:val="auto"/>
        </w:rPr>
        <w:t xml:space="preserve">:  </w:t>
      </w:r>
    </w:p>
    <w:p w:rsidR="009F716D" w:rsidRPr="00422207" w:rsidRDefault="009F716D" w:rsidP="0095423E">
      <w:pPr>
        <w:pStyle w:val="LO-normal"/>
        <w:numPr>
          <w:ilvl w:val="0"/>
          <w:numId w:val="5"/>
        </w:numPr>
        <w:spacing w:line="360" w:lineRule="auto"/>
        <w:ind w:left="709" w:hanging="283"/>
        <w:jc w:val="both"/>
        <w:rPr>
          <w:color w:val="auto"/>
        </w:rPr>
      </w:pPr>
      <w:r w:rsidRPr="00422207">
        <w:rPr>
          <w:color w:val="auto"/>
        </w:rPr>
        <w:t>zmianie siedziby lub nazwy,</w:t>
      </w:r>
    </w:p>
    <w:p w:rsidR="009F716D" w:rsidRPr="00422207" w:rsidRDefault="009F716D" w:rsidP="0095423E">
      <w:pPr>
        <w:pStyle w:val="LO-normal"/>
        <w:numPr>
          <w:ilvl w:val="0"/>
          <w:numId w:val="5"/>
        </w:numPr>
        <w:spacing w:line="360" w:lineRule="auto"/>
        <w:ind w:left="709" w:hanging="283"/>
        <w:jc w:val="both"/>
        <w:rPr>
          <w:color w:val="auto"/>
        </w:rPr>
      </w:pPr>
      <w:r w:rsidRPr="00422207">
        <w:rPr>
          <w:color w:val="auto"/>
        </w:rPr>
        <w:t>ogłoszeniu upadłości,</w:t>
      </w:r>
    </w:p>
    <w:p w:rsidR="009F716D" w:rsidRPr="00422207" w:rsidRDefault="009F716D" w:rsidP="0095423E">
      <w:pPr>
        <w:pStyle w:val="LO-normal"/>
        <w:numPr>
          <w:ilvl w:val="0"/>
          <w:numId w:val="5"/>
        </w:numPr>
        <w:spacing w:line="360" w:lineRule="auto"/>
        <w:ind w:left="709" w:hanging="283"/>
        <w:jc w:val="both"/>
        <w:rPr>
          <w:color w:val="auto"/>
        </w:rPr>
      </w:pPr>
      <w:r w:rsidRPr="00422207">
        <w:rPr>
          <w:color w:val="auto"/>
        </w:rPr>
        <w:t>zmianie osób reprezentujących,</w:t>
      </w:r>
    </w:p>
    <w:p w:rsidR="009F716D" w:rsidRPr="00422207" w:rsidRDefault="009F716D" w:rsidP="0095423E">
      <w:pPr>
        <w:pStyle w:val="LO-normal"/>
        <w:numPr>
          <w:ilvl w:val="0"/>
          <w:numId w:val="5"/>
        </w:numPr>
        <w:spacing w:line="360" w:lineRule="auto"/>
        <w:ind w:left="709" w:hanging="283"/>
        <w:jc w:val="both"/>
        <w:rPr>
          <w:color w:val="auto"/>
        </w:rPr>
      </w:pPr>
      <w:r w:rsidRPr="00422207">
        <w:rPr>
          <w:color w:val="auto"/>
        </w:rPr>
        <w:t>ogłoszenie likwidacji,</w:t>
      </w:r>
    </w:p>
    <w:p w:rsidR="009F716D" w:rsidRPr="00422207" w:rsidRDefault="009F716D" w:rsidP="0095423E">
      <w:pPr>
        <w:pStyle w:val="LO-normal"/>
        <w:numPr>
          <w:ilvl w:val="0"/>
          <w:numId w:val="5"/>
        </w:numPr>
        <w:spacing w:line="360" w:lineRule="auto"/>
        <w:ind w:left="709" w:hanging="283"/>
        <w:jc w:val="both"/>
        <w:rPr>
          <w:color w:val="auto"/>
        </w:rPr>
      </w:pPr>
      <w:r w:rsidRPr="00422207">
        <w:rPr>
          <w:color w:val="auto"/>
        </w:rPr>
        <w:t>zawieszenie działalności.</w:t>
      </w:r>
    </w:p>
    <w:p w:rsidR="000257D0" w:rsidRPr="00422207" w:rsidRDefault="009F716D" w:rsidP="0095423E">
      <w:pPr>
        <w:pStyle w:val="LO-normal"/>
        <w:numPr>
          <w:ilvl w:val="0"/>
          <w:numId w:val="28"/>
        </w:numPr>
        <w:tabs>
          <w:tab w:val="clear" w:pos="720"/>
        </w:tabs>
        <w:spacing w:after="240" w:line="360" w:lineRule="auto"/>
        <w:ind w:left="284"/>
        <w:jc w:val="both"/>
        <w:rPr>
          <w:color w:val="auto"/>
        </w:rPr>
      </w:pPr>
      <w:r w:rsidRPr="00422207">
        <w:rPr>
          <w:color w:val="auto"/>
        </w:rPr>
        <w:t xml:space="preserve">Niezawiadomienie w terminie Zamawiającego o zaistniałych zdarzeniach </w:t>
      </w:r>
      <w:r w:rsidR="00FA4F38" w:rsidRPr="00422207">
        <w:rPr>
          <w:color w:val="auto"/>
        </w:rPr>
        <w:t xml:space="preserve">ust. </w:t>
      </w:r>
      <w:r w:rsidR="002C2DCA" w:rsidRPr="00422207">
        <w:rPr>
          <w:color w:val="auto"/>
        </w:rPr>
        <w:t>1</w:t>
      </w:r>
      <w:r w:rsidR="00FA4F38" w:rsidRPr="00422207">
        <w:rPr>
          <w:color w:val="auto"/>
        </w:rPr>
        <w:t xml:space="preserve">. </w:t>
      </w:r>
      <w:r w:rsidR="002C5DE9" w:rsidRPr="00422207">
        <w:rPr>
          <w:color w:val="auto"/>
        </w:rPr>
        <w:br/>
      </w:r>
      <w:r w:rsidRPr="00422207">
        <w:rPr>
          <w:color w:val="auto"/>
        </w:rPr>
        <w:t>(</w:t>
      </w:r>
      <w:r w:rsidR="00FA4F38" w:rsidRPr="00422207">
        <w:rPr>
          <w:color w:val="auto"/>
        </w:rPr>
        <w:t>pkt</w:t>
      </w:r>
      <w:r w:rsidRPr="00422207">
        <w:rPr>
          <w:color w:val="auto"/>
        </w:rPr>
        <w:t xml:space="preserve"> a-e) może spowodować odstąpienie od umowy przez Zamawiającego z </w:t>
      </w:r>
      <w:r w:rsidR="00BB6B67" w:rsidRPr="00422207">
        <w:rPr>
          <w:color w:val="auto"/>
        </w:rPr>
        <w:t xml:space="preserve">przyczyn leżących po stronie </w:t>
      </w:r>
      <w:r w:rsidRPr="00422207">
        <w:rPr>
          <w:color w:val="auto"/>
        </w:rPr>
        <w:t>Wykonawcy. W takiej sytuacji Wykonawca otrzyma wynagrodzenie za faktycznie wykonaną część umowy</w:t>
      </w:r>
      <w:r w:rsidR="00FA4F38" w:rsidRPr="00422207">
        <w:rPr>
          <w:color w:val="auto"/>
        </w:rPr>
        <w:t xml:space="preserve">. </w:t>
      </w:r>
    </w:p>
    <w:p w:rsidR="00422207" w:rsidRDefault="00422207" w:rsidP="009F716D">
      <w:pPr>
        <w:pStyle w:val="LO-normal"/>
        <w:spacing w:line="360" w:lineRule="auto"/>
        <w:jc w:val="center"/>
        <w:rPr>
          <w:b/>
          <w:color w:val="auto"/>
        </w:rPr>
      </w:pPr>
    </w:p>
    <w:p w:rsidR="00422207" w:rsidRDefault="00422207" w:rsidP="009F716D">
      <w:pPr>
        <w:pStyle w:val="LO-normal"/>
        <w:spacing w:line="360" w:lineRule="auto"/>
        <w:jc w:val="center"/>
        <w:rPr>
          <w:b/>
          <w:color w:val="auto"/>
        </w:rPr>
      </w:pPr>
    </w:p>
    <w:p w:rsidR="009F716D" w:rsidRPr="00422207" w:rsidRDefault="00FD5E11" w:rsidP="009F716D">
      <w:pPr>
        <w:pStyle w:val="LO-normal"/>
        <w:spacing w:line="360" w:lineRule="auto"/>
        <w:jc w:val="center"/>
        <w:rPr>
          <w:b/>
          <w:color w:val="auto"/>
        </w:rPr>
      </w:pPr>
      <w:r w:rsidRPr="00422207">
        <w:rPr>
          <w:b/>
          <w:color w:val="auto"/>
        </w:rPr>
        <w:lastRenderedPageBreak/>
        <w:t xml:space="preserve">§ </w:t>
      </w:r>
      <w:r w:rsidR="002C2DCA" w:rsidRPr="00422207">
        <w:rPr>
          <w:b/>
          <w:color w:val="auto"/>
        </w:rPr>
        <w:t>21</w:t>
      </w:r>
    </w:p>
    <w:p w:rsidR="009F716D" w:rsidRPr="00422207" w:rsidRDefault="009F716D" w:rsidP="0095423E">
      <w:pPr>
        <w:pStyle w:val="Akapitzlist"/>
        <w:numPr>
          <w:ilvl w:val="0"/>
          <w:numId w:val="3"/>
        </w:numPr>
        <w:suppressAutoHyphens w:val="0"/>
        <w:spacing w:after="160" w:line="360" w:lineRule="auto"/>
        <w:ind w:left="284"/>
        <w:contextualSpacing/>
        <w:jc w:val="both"/>
        <w:rPr>
          <w:rFonts w:ascii="Arial" w:hAnsi="Arial" w:cs="Arial"/>
          <w:b/>
          <w:sz w:val="22"/>
          <w:szCs w:val="22"/>
        </w:rPr>
      </w:pPr>
      <w:r w:rsidRPr="00422207">
        <w:rPr>
          <w:rFonts w:ascii="Arial" w:hAnsi="Arial" w:cs="Arial"/>
          <w:sz w:val="22"/>
          <w:szCs w:val="22"/>
        </w:rPr>
        <w:t xml:space="preserve">Strony postanawiają, że oprócz przypadków przewidzianych Kodeksem Cywilnym  Zamawiającemu przysługuje prawo natychmiastowego odstąpienia od umowy </w:t>
      </w:r>
      <w:r w:rsidR="000849B1" w:rsidRPr="00422207">
        <w:rPr>
          <w:rFonts w:ascii="Arial" w:hAnsi="Arial" w:cs="Arial"/>
          <w:sz w:val="22"/>
          <w:szCs w:val="22"/>
        </w:rPr>
        <w:br/>
      </w:r>
      <w:r w:rsidRPr="00422207">
        <w:rPr>
          <w:rFonts w:ascii="Arial" w:hAnsi="Arial" w:cs="Arial"/>
          <w:sz w:val="22"/>
          <w:szCs w:val="22"/>
        </w:rPr>
        <w:t>w przypadku rażącego lub powtarzającego się zaniedbania w wykonaniu zamówienia</w:t>
      </w:r>
      <w:r w:rsidR="00FA4F38" w:rsidRPr="00422207">
        <w:rPr>
          <w:rFonts w:ascii="Arial" w:hAnsi="Arial" w:cs="Arial"/>
          <w:sz w:val="22"/>
          <w:szCs w:val="22"/>
        </w:rPr>
        <w:t xml:space="preserve"> (przedmiotu umowy) </w:t>
      </w:r>
      <w:r w:rsidRPr="00422207">
        <w:rPr>
          <w:rFonts w:ascii="Arial" w:hAnsi="Arial" w:cs="Arial"/>
          <w:sz w:val="22"/>
          <w:szCs w:val="22"/>
        </w:rPr>
        <w:t xml:space="preserve"> przez Wykonawcę, po  pisemnym wezwaniu Wykonawcy przez Zamawiającego do należytego wykonania umowy.</w:t>
      </w:r>
    </w:p>
    <w:p w:rsidR="000257D0" w:rsidRPr="00422207" w:rsidRDefault="00BB6B67" w:rsidP="0095423E">
      <w:pPr>
        <w:pStyle w:val="Akapitzlist"/>
        <w:numPr>
          <w:ilvl w:val="0"/>
          <w:numId w:val="3"/>
        </w:numPr>
        <w:suppressAutoHyphens w:val="0"/>
        <w:spacing w:after="160" w:line="360" w:lineRule="auto"/>
        <w:ind w:left="284"/>
        <w:contextualSpacing/>
        <w:jc w:val="both"/>
        <w:rPr>
          <w:rFonts w:ascii="Arial" w:hAnsi="Arial" w:cs="Arial"/>
          <w:b/>
          <w:sz w:val="22"/>
          <w:szCs w:val="22"/>
        </w:rPr>
      </w:pPr>
      <w:r w:rsidRPr="00422207">
        <w:rPr>
          <w:rFonts w:ascii="Arial" w:hAnsi="Arial" w:cs="Arial"/>
          <w:sz w:val="22"/>
          <w:szCs w:val="22"/>
        </w:rPr>
        <w:t xml:space="preserve">W sytuacji określonej w § </w:t>
      </w:r>
      <w:r w:rsidR="002C2DCA" w:rsidRPr="00422207">
        <w:rPr>
          <w:rFonts w:ascii="Arial" w:hAnsi="Arial" w:cs="Arial"/>
          <w:sz w:val="22"/>
          <w:szCs w:val="22"/>
        </w:rPr>
        <w:t xml:space="preserve">20 i 21 </w:t>
      </w:r>
      <w:r w:rsidR="009F716D" w:rsidRPr="00422207">
        <w:rPr>
          <w:rFonts w:ascii="Arial" w:hAnsi="Arial" w:cs="Arial"/>
          <w:sz w:val="22"/>
          <w:szCs w:val="22"/>
        </w:rPr>
        <w:t xml:space="preserve">Zamawiającemu przysługuje prawo do odstąpienia </w:t>
      </w:r>
      <w:r w:rsidR="00ED53F4" w:rsidRPr="00422207">
        <w:rPr>
          <w:rFonts w:ascii="Arial" w:hAnsi="Arial" w:cs="Arial"/>
          <w:sz w:val="22"/>
          <w:szCs w:val="22"/>
        </w:rPr>
        <w:br/>
      </w:r>
      <w:r w:rsidR="009F716D" w:rsidRPr="00422207">
        <w:rPr>
          <w:rFonts w:ascii="Arial" w:hAnsi="Arial" w:cs="Arial"/>
          <w:sz w:val="22"/>
          <w:szCs w:val="22"/>
        </w:rPr>
        <w:t xml:space="preserve">w terminie do 90 dni od dnia powzięcia wiadomości o podstawie do odstąpienia. </w:t>
      </w:r>
    </w:p>
    <w:p w:rsidR="000D6EC3" w:rsidRPr="00422207" w:rsidRDefault="002C2DCA" w:rsidP="000D6EC3">
      <w:pPr>
        <w:suppressAutoHyphens/>
        <w:spacing w:line="360" w:lineRule="auto"/>
        <w:jc w:val="center"/>
        <w:rPr>
          <w:rFonts w:ascii="Arial" w:eastAsia="Arial" w:hAnsi="Arial" w:cs="Arial"/>
          <w:color w:val="000000"/>
          <w:sz w:val="22"/>
          <w:szCs w:val="22"/>
          <w:lang w:eastAsia="zh-CN"/>
        </w:rPr>
      </w:pPr>
      <w:r w:rsidRPr="00422207">
        <w:rPr>
          <w:rFonts w:ascii="Arial" w:eastAsia="Arial" w:hAnsi="Arial" w:cs="Arial"/>
          <w:b/>
          <w:color w:val="000000"/>
          <w:sz w:val="22"/>
          <w:szCs w:val="22"/>
          <w:lang w:eastAsia="zh-CN"/>
        </w:rPr>
        <w:t>§ 22</w:t>
      </w:r>
    </w:p>
    <w:p w:rsidR="000D6EC3" w:rsidRPr="00422207" w:rsidRDefault="000D6EC3" w:rsidP="000D6EC3">
      <w:pPr>
        <w:suppressAutoHyphens/>
        <w:spacing w:line="360" w:lineRule="auto"/>
        <w:jc w:val="both"/>
        <w:rPr>
          <w:rFonts w:ascii="Arial" w:eastAsia="Arial" w:hAnsi="Arial" w:cs="Arial"/>
          <w:color w:val="000000"/>
          <w:sz w:val="22"/>
          <w:szCs w:val="22"/>
          <w:lang w:eastAsia="zh-CN"/>
        </w:rPr>
      </w:pPr>
      <w:r w:rsidRPr="00422207">
        <w:rPr>
          <w:rFonts w:ascii="Arial" w:eastAsia="Arial" w:hAnsi="Arial" w:cs="Arial"/>
          <w:color w:val="000000"/>
          <w:sz w:val="22"/>
          <w:szCs w:val="22"/>
          <w:lang w:eastAsia="zh-CN"/>
        </w:rPr>
        <w:t>Zamawiający nie wyraża zgody na cesję przez Wykonawcę praw lub obowiązków z niniejszej umowy.</w:t>
      </w:r>
    </w:p>
    <w:p w:rsidR="00982766" w:rsidRPr="00422207" w:rsidRDefault="00982766" w:rsidP="00801B6A">
      <w:pPr>
        <w:jc w:val="center"/>
        <w:rPr>
          <w:rFonts w:ascii="Arial" w:hAnsi="Arial" w:cs="Arial"/>
          <w:b/>
          <w:sz w:val="22"/>
          <w:szCs w:val="22"/>
        </w:rPr>
      </w:pPr>
    </w:p>
    <w:p w:rsidR="007236EB" w:rsidRPr="00422207" w:rsidRDefault="007236EB" w:rsidP="007236EB">
      <w:pPr>
        <w:spacing w:line="360" w:lineRule="auto"/>
        <w:jc w:val="center"/>
        <w:rPr>
          <w:rFonts w:ascii="Arial" w:hAnsi="Arial" w:cs="Arial"/>
          <w:b/>
          <w:sz w:val="22"/>
          <w:szCs w:val="22"/>
        </w:rPr>
      </w:pPr>
      <w:r w:rsidRPr="00422207">
        <w:rPr>
          <w:rFonts w:ascii="Arial" w:hAnsi="Arial" w:cs="Arial"/>
          <w:b/>
          <w:sz w:val="22"/>
          <w:szCs w:val="22"/>
        </w:rPr>
        <w:t xml:space="preserve">OCHRONA DANYCH OSOBOWYCH </w:t>
      </w:r>
    </w:p>
    <w:p w:rsidR="00880B7C" w:rsidRPr="00422207" w:rsidRDefault="00801B6A" w:rsidP="00FA4F38">
      <w:pPr>
        <w:spacing w:line="360" w:lineRule="auto"/>
        <w:jc w:val="center"/>
        <w:rPr>
          <w:rFonts w:ascii="Arial" w:hAnsi="Arial" w:cs="Arial"/>
          <w:b/>
          <w:sz w:val="22"/>
          <w:szCs w:val="22"/>
        </w:rPr>
      </w:pPr>
      <w:r w:rsidRPr="00422207">
        <w:rPr>
          <w:rFonts w:ascii="Arial" w:hAnsi="Arial" w:cs="Arial"/>
          <w:b/>
          <w:sz w:val="22"/>
          <w:szCs w:val="22"/>
        </w:rPr>
        <w:t xml:space="preserve">§ </w:t>
      </w:r>
      <w:r w:rsidR="002C2DCA" w:rsidRPr="00422207">
        <w:rPr>
          <w:rFonts w:ascii="Arial" w:hAnsi="Arial" w:cs="Arial"/>
          <w:b/>
          <w:sz w:val="22"/>
          <w:szCs w:val="22"/>
        </w:rPr>
        <w:t>23</w:t>
      </w:r>
    </w:p>
    <w:p w:rsidR="00880B7C" w:rsidRPr="00422207" w:rsidRDefault="00880B7C" w:rsidP="0095423E">
      <w:pPr>
        <w:numPr>
          <w:ilvl w:val="0"/>
          <w:numId w:val="7"/>
        </w:numPr>
        <w:suppressAutoHyphens/>
        <w:spacing w:line="360" w:lineRule="auto"/>
        <w:ind w:left="284" w:hanging="283"/>
        <w:jc w:val="both"/>
        <w:rPr>
          <w:rFonts w:ascii="Arial" w:hAnsi="Arial" w:cs="Arial"/>
          <w:sz w:val="22"/>
          <w:szCs w:val="22"/>
          <w:lang w:eastAsia="ar-SA"/>
        </w:rPr>
      </w:pPr>
      <w:r w:rsidRPr="00422207">
        <w:rPr>
          <w:rFonts w:ascii="Arial" w:hAnsi="Arial" w:cs="Arial"/>
          <w:sz w:val="22"/>
          <w:szCs w:val="22"/>
          <w:lang w:eastAsia="ar-SA"/>
        </w:rPr>
        <w:t xml:space="preserve">Strony postanawiają, że w celu spełnienia obowiązków wynikających z przepisów prawa, w szczególności Rozporządzenia Parlamentu Europejskiego i Rady (UE) 2016/679 z dnia </w:t>
      </w:r>
      <w:r w:rsidR="00ED53F4" w:rsidRPr="00422207">
        <w:rPr>
          <w:rFonts w:ascii="Arial" w:hAnsi="Arial" w:cs="Arial"/>
          <w:sz w:val="22"/>
          <w:szCs w:val="22"/>
          <w:lang w:eastAsia="ar-SA"/>
        </w:rPr>
        <w:br/>
      </w:r>
      <w:r w:rsidRPr="00422207">
        <w:rPr>
          <w:rFonts w:ascii="Arial" w:hAnsi="Arial" w:cs="Arial"/>
          <w:sz w:val="22"/>
          <w:szCs w:val="22"/>
          <w:lang w:eastAsia="ar-SA"/>
        </w:rPr>
        <w:t xml:space="preserve">27 kwietnia 2016 r. w sprawie ochrony osób fizycznych w związku </w:t>
      </w:r>
      <w:r w:rsidR="006652FA" w:rsidRPr="00422207">
        <w:rPr>
          <w:rFonts w:ascii="Arial" w:hAnsi="Arial" w:cs="Arial"/>
          <w:sz w:val="22"/>
          <w:szCs w:val="22"/>
          <w:lang w:eastAsia="ar-SA"/>
        </w:rPr>
        <w:br/>
      </w:r>
      <w:r w:rsidRPr="00422207">
        <w:rPr>
          <w:rFonts w:ascii="Arial" w:hAnsi="Arial" w:cs="Arial"/>
          <w:sz w:val="22"/>
          <w:szCs w:val="22"/>
          <w:lang w:eastAsia="ar-SA"/>
        </w:rPr>
        <w:t xml:space="preserve">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rsidR="00880B7C" w:rsidRPr="00422207" w:rsidRDefault="00880B7C" w:rsidP="0095423E">
      <w:pPr>
        <w:numPr>
          <w:ilvl w:val="0"/>
          <w:numId w:val="7"/>
        </w:numPr>
        <w:suppressAutoHyphens/>
        <w:spacing w:line="360" w:lineRule="auto"/>
        <w:ind w:left="284" w:hanging="283"/>
        <w:jc w:val="both"/>
        <w:rPr>
          <w:rFonts w:ascii="Arial" w:hAnsi="Arial" w:cs="Arial"/>
          <w:sz w:val="22"/>
          <w:szCs w:val="22"/>
          <w:lang w:eastAsia="ar-SA"/>
        </w:rPr>
      </w:pPr>
      <w:r w:rsidRPr="00422207">
        <w:rPr>
          <w:rFonts w:ascii="Arial" w:hAnsi="Arial" w:cs="Arial"/>
          <w:sz w:val="22"/>
          <w:szCs w:val="22"/>
          <w:lang w:eastAsia="ar-SA"/>
        </w:rPr>
        <w:t>Wykonawca udostępnia Zamawiającemu, w trybie art. 6 ust. 1, lit b  RODO dane osobowe do przetwarzania, na zasadach i w celu określonym w niniejszym paragrafie.</w:t>
      </w:r>
    </w:p>
    <w:p w:rsidR="00880B7C" w:rsidRPr="00422207" w:rsidRDefault="00880B7C" w:rsidP="0095423E">
      <w:pPr>
        <w:numPr>
          <w:ilvl w:val="0"/>
          <w:numId w:val="7"/>
        </w:numPr>
        <w:suppressAutoHyphens/>
        <w:spacing w:line="360" w:lineRule="auto"/>
        <w:ind w:left="284" w:hanging="283"/>
        <w:jc w:val="both"/>
        <w:rPr>
          <w:rFonts w:ascii="Arial" w:hAnsi="Arial" w:cs="Arial"/>
          <w:sz w:val="22"/>
          <w:szCs w:val="22"/>
          <w:lang w:eastAsia="ar-SA"/>
        </w:rPr>
      </w:pPr>
      <w:r w:rsidRPr="00422207">
        <w:rPr>
          <w:rFonts w:ascii="Arial" w:hAnsi="Arial" w:cs="Arial"/>
          <w:sz w:val="22"/>
          <w:szCs w:val="22"/>
          <w:lang w:eastAsia="ar-SA"/>
        </w:rPr>
        <w:t>Każda ze Stron będzie przetwarzać dane osobowe dotyczące pracowników drugiej Strony wyłącznie w celu zawarcia i realizacji niniejszej umowy.</w:t>
      </w:r>
    </w:p>
    <w:p w:rsidR="00880B7C" w:rsidRPr="00422207" w:rsidRDefault="00880B7C" w:rsidP="0095423E">
      <w:pPr>
        <w:numPr>
          <w:ilvl w:val="0"/>
          <w:numId w:val="7"/>
        </w:numPr>
        <w:suppressAutoHyphens/>
        <w:spacing w:line="360" w:lineRule="auto"/>
        <w:ind w:left="284" w:hanging="283"/>
        <w:jc w:val="both"/>
        <w:rPr>
          <w:rFonts w:ascii="Arial" w:hAnsi="Arial" w:cs="Arial"/>
          <w:sz w:val="22"/>
          <w:szCs w:val="22"/>
          <w:lang w:eastAsia="ar-SA"/>
        </w:rPr>
      </w:pPr>
      <w:r w:rsidRPr="00422207">
        <w:rPr>
          <w:rFonts w:ascii="Arial" w:hAnsi="Arial" w:cs="Arial"/>
          <w:sz w:val="22"/>
          <w:szCs w:val="22"/>
          <w:lang w:eastAsia="ar-SA"/>
        </w:rPr>
        <w:t>Zamawiający będzie przetwarzał dane zwykłe pracowników Wykonawcy realizujących umowę w postaci:</w:t>
      </w:r>
    </w:p>
    <w:p w:rsidR="00880B7C" w:rsidRPr="00422207" w:rsidRDefault="00880B7C" w:rsidP="0095423E">
      <w:pPr>
        <w:numPr>
          <w:ilvl w:val="0"/>
          <w:numId w:val="8"/>
        </w:numPr>
        <w:suppressAutoHyphens/>
        <w:spacing w:line="360" w:lineRule="auto"/>
        <w:ind w:left="851"/>
        <w:jc w:val="both"/>
        <w:rPr>
          <w:rFonts w:ascii="Arial" w:hAnsi="Arial" w:cs="Arial"/>
          <w:sz w:val="22"/>
          <w:szCs w:val="22"/>
          <w:lang w:eastAsia="ar-SA"/>
        </w:rPr>
      </w:pPr>
      <w:r w:rsidRPr="00422207">
        <w:rPr>
          <w:rFonts w:ascii="Arial" w:hAnsi="Arial" w:cs="Arial"/>
          <w:sz w:val="22"/>
          <w:szCs w:val="22"/>
          <w:lang w:eastAsia="ar-SA"/>
        </w:rPr>
        <w:t xml:space="preserve">imion i nazwisk; </w:t>
      </w:r>
    </w:p>
    <w:p w:rsidR="00880B7C" w:rsidRPr="00422207" w:rsidRDefault="00880B7C" w:rsidP="0095423E">
      <w:pPr>
        <w:numPr>
          <w:ilvl w:val="0"/>
          <w:numId w:val="8"/>
        </w:numPr>
        <w:suppressAutoHyphens/>
        <w:spacing w:line="360" w:lineRule="auto"/>
        <w:ind w:left="851"/>
        <w:jc w:val="both"/>
        <w:rPr>
          <w:rFonts w:ascii="Arial" w:hAnsi="Arial" w:cs="Arial"/>
          <w:sz w:val="22"/>
          <w:szCs w:val="22"/>
          <w:lang w:eastAsia="ar-SA"/>
        </w:rPr>
      </w:pPr>
      <w:r w:rsidRPr="00422207">
        <w:rPr>
          <w:rFonts w:ascii="Arial" w:hAnsi="Arial" w:cs="Arial"/>
          <w:sz w:val="22"/>
          <w:szCs w:val="22"/>
          <w:lang w:eastAsia="ar-SA"/>
        </w:rPr>
        <w:t>serii i numeru dokumentu tożsamości;</w:t>
      </w:r>
    </w:p>
    <w:p w:rsidR="00880B7C" w:rsidRPr="00422207" w:rsidRDefault="00880B7C" w:rsidP="0095423E">
      <w:pPr>
        <w:numPr>
          <w:ilvl w:val="0"/>
          <w:numId w:val="8"/>
        </w:numPr>
        <w:suppressAutoHyphens/>
        <w:spacing w:line="360" w:lineRule="auto"/>
        <w:ind w:left="851"/>
        <w:jc w:val="both"/>
        <w:rPr>
          <w:rFonts w:ascii="Arial" w:hAnsi="Arial" w:cs="Arial"/>
          <w:sz w:val="22"/>
          <w:szCs w:val="22"/>
          <w:lang w:eastAsia="ar-SA"/>
        </w:rPr>
      </w:pPr>
      <w:r w:rsidRPr="00422207">
        <w:rPr>
          <w:rFonts w:ascii="Arial" w:hAnsi="Arial" w:cs="Arial"/>
          <w:sz w:val="22"/>
          <w:szCs w:val="22"/>
          <w:lang w:eastAsia="ar-SA"/>
        </w:rPr>
        <w:t>numeru rejestracyjnego pojazdu;</w:t>
      </w:r>
    </w:p>
    <w:p w:rsidR="00880B7C" w:rsidRPr="00422207" w:rsidRDefault="00880B7C" w:rsidP="0095423E">
      <w:pPr>
        <w:numPr>
          <w:ilvl w:val="0"/>
          <w:numId w:val="8"/>
        </w:numPr>
        <w:suppressAutoHyphens/>
        <w:spacing w:line="360" w:lineRule="auto"/>
        <w:ind w:left="851"/>
        <w:jc w:val="both"/>
        <w:rPr>
          <w:rFonts w:ascii="Arial" w:hAnsi="Arial" w:cs="Arial"/>
          <w:sz w:val="22"/>
          <w:szCs w:val="22"/>
          <w:lang w:eastAsia="ar-SA"/>
        </w:rPr>
      </w:pPr>
      <w:r w:rsidRPr="00422207">
        <w:rPr>
          <w:rFonts w:ascii="Arial" w:hAnsi="Arial" w:cs="Arial"/>
          <w:sz w:val="22"/>
          <w:szCs w:val="22"/>
          <w:lang w:eastAsia="ar-SA"/>
        </w:rPr>
        <w:t>wizerunku;</w:t>
      </w:r>
    </w:p>
    <w:p w:rsidR="00880B7C" w:rsidRPr="00422207" w:rsidRDefault="00880B7C" w:rsidP="0095423E">
      <w:pPr>
        <w:numPr>
          <w:ilvl w:val="0"/>
          <w:numId w:val="8"/>
        </w:numPr>
        <w:suppressAutoHyphens/>
        <w:spacing w:line="360" w:lineRule="auto"/>
        <w:ind w:left="851"/>
        <w:jc w:val="both"/>
        <w:rPr>
          <w:rFonts w:ascii="Arial" w:hAnsi="Arial" w:cs="Arial"/>
          <w:sz w:val="22"/>
          <w:szCs w:val="22"/>
          <w:lang w:eastAsia="ar-SA"/>
        </w:rPr>
      </w:pPr>
      <w:r w:rsidRPr="00422207">
        <w:rPr>
          <w:rFonts w:ascii="Arial" w:hAnsi="Arial" w:cs="Arial"/>
          <w:sz w:val="22"/>
          <w:szCs w:val="22"/>
          <w:lang w:eastAsia="ar-SA"/>
        </w:rPr>
        <w:t xml:space="preserve">…………………………. </w:t>
      </w:r>
    </w:p>
    <w:p w:rsidR="00880B7C" w:rsidRPr="00422207" w:rsidRDefault="00880B7C" w:rsidP="0095423E">
      <w:pPr>
        <w:numPr>
          <w:ilvl w:val="0"/>
          <w:numId w:val="7"/>
        </w:numPr>
        <w:suppressAutoHyphens/>
        <w:spacing w:after="160" w:line="360" w:lineRule="auto"/>
        <w:ind w:left="284" w:hanging="284"/>
        <w:contextualSpacing/>
        <w:jc w:val="both"/>
        <w:rPr>
          <w:rFonts w:ascii="Arial" w:hAnsi="Arial" w:cs="Arial"/>
          <w:sz w:val="22"/>
          <w:szCs w:val="22"/>
          <w:lang w:eastAsia="ar-SA"/>
        </w:rPr>
      </w:pPr>
      <w:r w:rsidRPr="00422207">
        <w:rPr>
          <w:rFonts w:ascii="Arial" w:hAnsi="Arial" w:cs="Arial"/>
          <w:sz w:val="22"/>
          <w:szCs w:val="22"/>
          <w:lang w:eastAsia="ar-SA"/>
        </w:rPr>
        <w:t>Strony zobowiązują się:</w:t>
      </w:r>
    </w:p>
    <w:p w:rsidR="00880B7C" w:rsidRPr="00422207" w:rsidRDefault="00880B7C" w:rsidP="0095423E">
      <w:pPr>
        <w:numPr>
          <w:ilvl w:val="0"/>
          <w:numId w:val="9"/>
        </w:numPr>
        <w:suppressAutoHyphens/>
        <w:spacing w:after="160" w:line="360" w:lineRule="auto"/>
        <w:ind w:left="851"/>
        <w:contextualSpacing/>
        <w:jc w:val="both"/>
        <w:rPr>
          <w:rFonts w:ascii="Arial" w:hAnsi="Arial" w:cs="Arial"/>
          <w:sz w:val="22"/>
          <w:szCs w:val="22"/>
          <w:lang w:eastAsia="ar-SA"/>
        </w:rPr>
      </w:pPr>
      <w:r w:rsidRPr="00422207">
        <w:rPr>
          <w:rFonts w:ascii="Arial" w:hAnsi="Arial" w:cs="Arial"/>
          <w:sz w:val="22"/>
          <w:szCs w:val="22"/>
          <w:lang w:eastAsia="ar-SA"/>
        </w:rPr>
        <w:t>przetwarzać udostępnione dane osobowe zgodnie z RODO oraz z innymi przepisami prawa powszechnie obowiązującego, które chronią prawa osób, których dane dotyczą;</w:t>
      </w:r>
    </w:p>
    <w:p w:rsidR="00880B7C" w:rsidRPr="00422207" w:rsidRDefault="00880B7C" w:rsidP="0095423E">
      <w:pPr>
        <w:numPr>
          <w:ilvl w:val="0"/>
          <w:numId w:val="9"/>
        </w:numPr>
        <w:suppressAutoHyphens/>
        <w:spacing w:after="160" w:line="360" w:lineRule="auto"/>
        <w:ind w:left="851"/>
        <w:contextualSpacing/>
        <w:jc w:val="both"/>
        <w:rPr>
          <w:rFonts w:ascii="Arial" w:hAnsi="Arial" w:cs="Arial"/>
          <w:sz w:val="22"/>
          <w:szCs w:val="22"/>
          <w:lang w:eastAsia="ar-SA"/>
        </w:rPr>
      </w:pPr>
      <w:r w:rsidRPr="00422207">
        <w:rPr>
          <w:rFonts w:ascii="Arial" w:hAnsi="Arial" w:cs="Arial"/>
          <w:sz w:val="22"/>
          <w:szCs w:val="22"/>
          <w:lang w:eastAsia="ar-SA"/>
        </w:rPr>
        <w:lastRenderedPageBreak/>
        <w:t>dołożyć należytej staranności przy przetwarzaniu udostępnionych danych osobowych;</w:t>
      </w:r>
    </w:p>
    <w:p w:rsidR="00880B7C" w:rsidRPr="00422207" w:rsidRDefault="00880B7C" w:rsidP="0095423E">
      <w:pPr>
        <w:numPr>
          <w:ilvl w:val="0"/>
          <w:numId w:val="9"/>
        </w:numPr>
        <w:suppressAutoHyphens/>
        <w:spacing w:after="160" w:line="360" w:lineRule="auto"/>
        <w:ind w:left="851"/>
        <w:contextualSpacing/>
        <w:jc w:val="both"/>
        <w:rPr>
          <w:rFonts w:ascii="Arial" w:hAnsi="Arial" w:cs="Arial"/>
          <w:sz w:val="22"/>
          <w:szCs w:val="22"/>
          <w:lang w:eastAsia="ar-SA"/>
        </w:rPr>
      </w:pPr>
      <w:r w:rsidRPr="00422207">
        <w:rPr>
          <w:rFonts w:ascii="Arial" w:hAnsi="Arial" w:cs="Arial"/>
          <w:sz w:val="22"/>
          <w:szCs w:val="22"/>
          <w:lang w:eastAsia="ar-SA"/>
        </w:rPr>
        <w:t>zabezpieczać udostępnione dane osobowe poprzez stosowanie odpowiednich środków technicznych i organizacyjnych zapewniających adekwatny stopień bezpieczeństwa odpowiadający ryzyku związanym z przetwarzaniem danych osobowych, o których mowa w art. 32 RODO;</w:t>
      </w:r>
    </w:p>
    <w:p w:rsidR="00880B7C" w:rsidRPr="00422207" w:rsidRDefault="00880B7C" w:rsidP="0095423E">
      <w:pPr>
        <w:numPr>
          <w:ilvl w:val="0"/>
          <w:numId w:val="9"/>
        </w:numPr>
        <w:suppressAutoHyphens/>
        <w:spacing w:after="160" w:line="360" w:lineRule="auto"/>
        <w:ind w:left="851"/>
        <w:contextualSpacing/>
        <w:jc w:val="both"/>
        <w:rPr>
          <w:rFonts w:ascii="Arial" w:hAnsi="Arial" w:cs="Arial"/>
          <w:sz w:val="22"/>
          <w:szCs w:val="22"/>
          <w:lang w:eastAsia="ar-SA"/>
        </w:rPr>
      </w:pPr>
      <w:r w:rsidRPr="00422207">
        <w:rPr>
          <w:rFonts w:ascii="Arial" w:hAnsi="Arial" w:cs="Arial"/>
          <w:sz w:val="22"/>
          <w:szCs w:val="22"/>
          <w:lang w:eastAsia="ar-SA"/>
        </w:rPr>
        <w:t xml:space="preserve">do nadania upoważnień do przetwarzania danych osobowych osobom, które będą przetwarzały udostępnione dane w celu realizacji niniejszej umowy.  </w:t>
      </w:r>
    </w:p>
    <w:p w:rsidR="00880B7C" w:rsidRPr="00422207" w:rsidRDefault="00880B7C" w:rsidP="0095423E">
      <w:pPr>
        <w:numPr>
          <w:ilvl w:val="0"/>
          <w:numId w:val="7"/>
        </w:numPr>
        <w:suppressAutoHyphens/>
        <w:spacing w:after="160" w:line="360" w:lineRule="auto"/>
        <w:ind w:left="284" w:hanging="425"/>
        <w:contextualSpacing/>
        <w:jc w:val="both"/>
        <w:rPr>
          <w:rFonts w:ascii="Arial" w:hAnsi="Arial" w:cs="Arial"/>
          <w:sz w:val="22"/>
          <w:szCs w:val="22"/>
          <w:lang w:eastAsia="ar-SA"/>
        </w:rPr>
      </w:pPr>
      <w:r w:rsidRPr="00422207">
        <w:rPr>
          <w:rFonts w:ascii="Arial" w:hAnsi="Arial" w:cs="Arial"/>
          <w:sz w:val="22"/>
          <w:szCs w:val="22"/>
          <w:lang w:eastAsia="ar-SA"/>
        </w:rPr>
        <w:t xml:space="preserve">Strony zapewniają, iż osoby upoważnione do przetwarzania danych osobowych są zobowiązane do zachowania </w:t>
      </w:r>
      <w:r w:rsidR="00265ADB" w:rsidRPr="00422207">
        <w:rPr>
          <w:rFonts w:ascii="Arial" w:hAnsi="Arial" w:cs="Arial"/>
          <w:sz w:val="22"/>
          <w:szCs w:val="22"/>
          <w:lang w:eastAsia="ar-SA"/>
        </w:rPr>
        <w:t xml:space="preserve">ich w </w:t>
      </w:r>
      <w:r w:rsidRPr="00422207">
        <w:rPr>
          <w:rFonts w:ascii="Arial" w:hAnsi="Arial" w:cs="Arial"/>
          <w:sz w:val="22"/>
          <w:szCs w:val="22"/>
          <w:lang w:eastAsia="ar-SA"/>
        </w:rPr>
        <w:t>tajemnicy lub podlegają</w:t>
      </w:r>
      <w:r w:rsidR="00265ADB" w:rsidRPr="00422207">
        <w:rPr>
          <w:rFonts w:ascii="Arial" w:hAnsi="Arial" w:cs="Arial"/>
          <w:sz w:val="22"/>
          <w:szCs w:val="22"/>
          <w:lang w:eastAsia="ar-SA"/>
        </w:rPr>
        <w:t xml:space="preserve"> one</w:t>
      </w:r>
      <w:r w:rsidRPr="00422207">
        <w:rPr>
          <w:rFonts w:ascii="Arial" w:hAnsi="Arial" w:cs="Arial"/>
          <w:sz w:val="22"/>
          <w:szCs w:val="22"/>
          <w:lang w:eastAsia="ar-SA"/>
        </w:rPr>
        <w:t xml:space="preserve"> jej zachowaniu na podstawie ustawowego obowiązku.</w:t>
      </w:r>
    </w:p>
    <w:p w:rsidR="00880B7C" w:rsidRPr="00422207" w:rsidRDefault="00880B7C" w:rsidP="0095423E">
      <w:pPr>
        <w:numPr>
          <w:ilvl w:val="0"/>
          <w:numId w:val="7"/>
        </w:numPr>
        <w:suppressAutoHyphens/>
        <w:spacing w:after="160" w:line="360" w:lineRule="auto"/>
        <w:ind w:left="284" w:hanging="283"/>
        <w:contextualSpacing/>
        <w:jc w:val="both"/>
        <w:rPr>
          <w:rFonts w:ascii="Arial" w:hAnsi="Arial" w:cs="Arial"/>
          <w:sz w:val="22"/>
          <w:szCs w:val="22"/>
          <w:lang w:eastAsia="ar-SA"/>
        </w:rPr>
      </w:pPr>
      <w:r w:rsidRPr="00422207">
        <w:rPr>
          <w:rFonts w:ascii="Arial" w:hAnsi="Arial" w:cs="Arial"/>
          <w:sz w:val="22"/>
          <w:szCs w:val="22"/>
          <w:lang w:eastAsia="ar-SA"/>
        </w:rPr>
        <w:t xml:space="preserve">Charakter przetwarzanych przez Zamawiającego danych dotyczy przetwarzania danych osobowych w formie papierowej, przy wykorzystaniu systemów teleinformatycznych oraz systemów monitoringu wizyjnego. </w:t>
      </w:r>
    </w:p>
    <w:p w:rsidR="00880B7C" w:rsidRPr="00422207" w:rsidRDefault="00880B7C" w:rsidP="0095423E">
      <w:pPr>
        <w:numPr>
          <w:ilvl w:val="0"/>
          <w:numId w:val="7"/>
        </w:numPr>
        <w:suppressAutoHyphens/>
        <w:spacing w:after="160" w:line="360" w:lineRule="auto"/>
        <w:ind w:left="284" w:hanging="283"/>
        <w:contextualSpacing/>
        <w:jc w:val="both"/>
        <w:rPr>
          <w:rFonts w:ascii="Arial" w:hAnsi="Arial" w:cs="Arial"/>
          <w:sz w:val="22"/>
          <w:szCs w:val="22"/>
          <w:lang w:eastAsia="ar-SA"/>
        </w:rPr>
      </w:pPr>
      <w:r w:rsidRPr="00422207">
        <w:rPr>
          <w:rFonts w:ascii="Arial" w:hAnsi="Arial" w:cs="Arial"/>
          <w:sz w:val="22"/>
          <w:szCs w:val="22"/>
          <w:lang w:eastAsia="ar-SA"/>
        </w:rPr>
        <w:t xml:space="preserve">Zamawiający może udostępnić dane osobowe objęte niniejszą umową do dalszego przetwarzania Usługobiorcom (jednostkom i instytucjom wojskowym) jedynie w celu realizacji niniejszej umowy, na co Wykonawca wyraża zgodę. </w:t>
      </w:r>
    </w:p>
    <w:p w:rsidR="000257D0" w:rsidRPr="00422207" w:rsidRDefault="00880B7C" w:rsidP="0095423E">
      <w:pPr>
        <w:numPr>
          <w:ilvl w:val="0"/>
          <w:numId w:val="7"/>
        </w:numPr>
        <w:suppressAutoHyphens/>
        <w:spacing w:after="160" w:line="360" w:lineRule="auto"/>
        <w:ind w:left="284" w:hanging="283"/>
        <w:contextualSpacing/>
        <w:jc w:val="both"/>
        <w:rPr>
          <w:rFonts w:ascii="Arial" w:hAnsi="Arial" w:cs="Arial"/>
          <w:sz w:val="22"/>
          <w:szCs w:val="22"/>
          <w:lang w:eastAsia="ar-SA"/>
        </w:rPr>
      </w:pPr>
      <w:r w:rsidRPr="00422207">
        <w:rPr>
          <w:rFonts w:ascii="Arial" w:hAnsi="Arial" w:cs="Arial"/>
          <w:sz w:val="22"/>
          <w:szCs w:val="22"/>
          <w:lang w:eastAsia="ar-SA"/>
        </w:rPr>
        <w:t xml:space="preserve">Wykonawca oświadcza, iż będzie wypełniał obowiązki informacyjne przewidziane </w:t>
      </w:r>
      <w:r w:rsidR="008D0244" w:rsidRPr="00422207">
        <w:rPr>
          <w:rFonts w:ascii="Arial" w:hAnsi="Arial" w:cs="Arial"/>
          <w:sz w:val="22"/>
          <w:szCs w:val="22"/>
          <w:lang w:eastAsia="ar-SA"/>
        </w:rPr>
        <w:br/>
      </w:r>
      <w:r w:rsidRPr="00422207">
        <w:rPr>
          <w:rFonts w:ascii="Arial" w:hAnsi="Arial" w:cs="Arial"/>
          <w:sz w:val="22"/>
          <w:szCs w:val="22"/>
          <w:lang w:eastAsia="ar-SA"/>
        </w:rPr>
        <w:t>w art. 13 lub art. 14 RODO (załącznik nr 4 ) wobec osób fizycznych, od których dane osobowe bezpośrednio lub pośrednio pozyska i będzie przekazywał 35 Wojskowemu Oddziałowi Gospodarczemu w celu realizacji niniejszej umowy</w:t>
      </w:r>
    </w:p>
    <w:p w:rsidR="00D569D7" w:rsidRPr="00422207" w:rsidRDefault="00D569D7" w:rsidP="00D569D7">
      <w:pPr>
        <w:suppressAutoHyphens/>
        <w:spacing w:after="160" w:line="360" w:lineRule="auto"/>
        <w:ind w:left="567"/>
        <w:contextualSpacing/>
        <w:jc w:val="both"/>
        <w:rPr>
          <w:rFonts w:ascii="Arial" w:hAnsi="Arial" w:cs="Arial"/>
          <w:sz w:val="22"/>
          <w:szCs w:val="22"/>
          <w:lang w:eastAsia="ar-SA"/>
        </w:rPr>
      </w:pPr>
    </w:p>
    <w:p w:rsidR="007236EB" w:rsidRPr="00422207" w:rsidRDefault="007236EB" w:rsidP="00DA33B4">
      <w:pPr>
        <w:suppressAutoHyphens/>
        <w:spacing w:line="360" w:lineRule="auto"/>
        <w:jc w:val="center"/>
        <w:textAlignment w:val="baseline"/>
        <w:rPr>
          <w:rFonts w:ascii="Arial" w:eastAsia="Calibri" w:hAnsi="Arial"/>
          <w:b/>
          <w:sz w:val="22"/>
          <w:szCs w:val="22"/>
          <w:lang w:eastAsia="zh-CN"/>
        </w:rPr>
      </w:pPr>
      <w:r w:rsidRPr="00422207">
        <w:rPr>
          <w:rFonts w:ascii="Arial" w:eastAsia="Calibri" w:hAnsi="Arial"/>
          <w:b/>
          <w:sz w:val="22"/>
          <w:szCs w:val="22"/>
          <w:lang w:eastAsia="zh-CN"/>
        </w:rPr>
        <w:t>OBOWIĄZKI WYKONAWCY W ZAKRESIE OCHRONY INFORMACJI</w:t>
      </w:r>
    </w:p>
    <w:p w:rsidR="002F7D65" w:rsidRPr="00422207" w:rsidRDefault="00801B6A" w:rsidP="00DA33B4">
      <w:pPr>
        <w:ind w:left="720"/>
        <w:jc w:val="center"/>
        <w:rPr>
          <w:rFonts w:ascii="Arial" w:hAnsi="Arial" w:cs="Arial"/>
          <w:b/>
          <w:sz w:val="22"/>
          <w:szCs w:val="22"/>
        </w:rPr>
      </w:pPr>
      <w:r w:rsidRPr="00422207">
        <w:rPr>
          <w:rFonts w:ascii="Arial" w:hAnsi="Arial" w:cs="Arial"/>
          <w:b/>
          <w:sz w:val="22"/>
          <w:szCs w:val="22"/>
        </w:rPr>
        <w:t xml:space="preserve">§ </w:t>
      </w:r>
      <w:r w:rsidR="00D92EDD" w:rsidRPr="00422207">
        <w:rPr>
          <w:rFonts w:ascii="Arial" w:hAnsi="Arial" w:cs="Arial"/>
          <w:b/>
          <w:sz w:val="22"/>
          <w:szCs w:val="22"/>
        </w:rPr>
        <w:t>2</w:t>
      </w:r>
      <w:r w:rsidR="000114B5" w:rsidRPr="00422207">
        <w:rPr>
          <w:rFonts w:ascii="Arial" w:hAnsi="Arial" w:cs="Arial"/>
          <w:b/>
          <w:sz w:val="22"/>
          <w:szCs w:val="22"/>
        </w:rPr>
        <w:t>4</w:t>
      </w:r>
    </w:p>
    <w:p w:rsidR="009540F6" w:rsidRPr="00422207" w:rsidRDefault="009540F6" w:rsidP="007236EB">
      <w:pPr>
        <w:ind w:left="720"/>
        <w:jc w:val="center"/>
        <w:rPr>
          <w:rFonts w:ascii="Arial" w:hAnsi="Arial" w:cs="Arial"/>
          <w:sz w:val="22"/>
          <w:szCs w:val="22"/>
        </w:rPr>
      </w:pP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Wykonawca obowiązany jest zachować w tajemnicy informacje, jakie uzyskał </w:t>
      </w:r>
      <w:r w:rsidRPr="00422207">
        <w:rPr>
          <w:rFonts w:ascii="Arial" w:hAnsi="Arial" w:cs="Arial"/>
          <w:sz w:val="22"/>
          <w:szCs w:val="22"/>
          <w:lang w:eastAsia="zh-CN"/>
        </w:rPr>
        <w:br/>
        <w:t xml:space="preserve">w związku z wykonywaniem umowy. Obowiązek zachowania tajemnicy trwa zarówno </w:t>
      </w:r>
      <w:r w:rsidRPr="00422207">
        <w:rPr>
          <w:rFonts w:ascii="Arial" w:hAnsi="Arial" w:cs="Arial"/>
          <w:sz w:val="22"/>
          <w:szCs w:val="22"/>
          <w:lang w:eastAsia="zh-CN"/>
        </w:rPr>
        <w:br/>
        <w:t>w czasie realizacji umowy jak i po zakończeniu.</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Wykonawca obowiązany jest zapoznać wszystkie osoby uczestniczące </w:t>
      </w:r>
      <w:r w:rsidRPr="00422207">
        <w:rPr>
          <w:rFonts w:ascii="Arial" w:hAnsi="Arial" w:cs="Arial"/>
          <w:sz w:val="22"/>
          <w:szCs w:val="22"/>
          <w:lang w:eastAsia="zh-CN"/>
        </w:rPr>
        <w:br/>
        <w:t xml:space="preserve">w procesie  wykonywania umowy z treścią „Obowiązków Wykonawcy w zakresie ochrony informacji” i obowiązku zachowania w tajemnicy informacji, jakie uzyskały  </w:t>
      </w:r>
      <w:r w:rsidRPr="00422207">
        <w:rPr>
          <w:rFonts w:ascii="Arial" w:hAnsi="Arial" w:cs="Arial"/>
          <w:sz w:val="22"/>
          <w:szCs w:val="22"/>
          <w:lang w:eastAsia="zh-CN"/>
        </w:rPr>
        <w:br/>
        <w:t>w związku z wykonywaniem umowy. Obowiązek osób do zachowania tajemnicy trwa zarówno w czasie realizacji umowy jak i po zakończeniu.</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Wstęp cudzoziemców na teren jednostki wojskowej realizuje się na zasadach </w:t>
      </w:r>
      <w:r w:rsidRPr="00422207">
        <w:rPr>
          <w:rFonts w:ascii="Arial" w:hAnsi="Arial" w:cs="Arial"/>
          <w:sz w:val="22"/>
          <w:szCs w:val="22"/>
          <w:lang w:eastAsia="zh-CN"/>
        </w:rPr>
        <w:br/>
        <w:t xml:space="preserve">określonych w decyzji 107/MON Ministra Obrony Narodowej z dnia 18 sierpnia </w:t>
      </w:r>
      <w:r w:rsidRPr="00422207">
        <w:rPr>
          <w:rFonts w:ascii="Arial" w:hAnsi="Arial" w:cs="Arial"/>
          <w:sz w:val="22"/>
          <w:szCs w:val="22"/>
          <w:lang w:eastAsia="zh-CN"/>
        </w:rPr>
        <w:br/>
        <w:t xml:space="preserve">2021 r. w sprawie organizowania współpracy międzynarodowej w resorcie obrony narodowej. (Dz. Urz. Min. Obr. Nar. z  2021 r. poz. 177 z późn. zm.). Wstęp cudzoziemców </w:t>
      </w:r>
      <w:r w:rsidRPr="00422207">
        <w:rPr>
          <w:rFonts w:ascii="Arial" w:hAnsi="Arial" w:cs="Arial"/>
          <w:sz w:val="22"/>
          <w:szCs w:val="22"/>
          <w:lang w:eastAsia="zh-CN"/>
        </w:rPr>
        <w:lastRenderedPageBreak/>
        <w:t>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1) imię i nazwisko; </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2) data i miejsce urodzenia; </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3) obywatelstwo;</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4) seria, numer paszportu albo innego dokumentu potwierdzającego tożsamość; </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5) stanowisko służbowe; </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6) nazwę jednostki lub instytucji delegującej; </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7) cel wizyty; </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8) termin wizyty.</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Wykorzystywanie bezzałogowego statku powietrznego typu „Dron” nad obiektami wojskowymi jest zabronione.</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Zabrania się rejestrowania obrazu i dźwięku urządzeniami do przetwarzania obrazu  </w:t>
      </w:r>
      <w:r w:rsidRPr="00422207">
        <w:rPr>
          <w:rFonts w:ascii="Arial" w:hAnsi="Arial" w:cs="Arial"/>
          <w:sz w:val="22"/>
          <w:szCs w:val="22"/>
          <w:lang w:eastAsia="zh-CN"/>
        </w:rPr>
        <w:br/>
        <w:t xml:space="preserve">i dźwięku na terenie jednostki wojskowej bez zgody Zamawiającego lub Użytkownika potwierdzonej zezwoleniem, o którym mowa w rozporządzeniu Ministra Obrony Narodowej z dnia 27 marca 2025 r. w sprawie trybu oraz terminów wydawania zezwoleń na fotografowanie, filmowanie lub utrwalanie w inny sposób obrazu lub wizerunku obiektów, osób lub ruchomości, o których mowa w art. 616a ust.1 ustawy </w:t>
      </w:r>
      <w:r w:rsidRPr="00422207">
        <w:rPr>
          <w:rFonts w:ascii="Arial" w:hAnsi="Arial" w:cs="Arial"/>
          <w:sz w:val="22"/>
          <w:szCs w:val="22"/>
          <w:lang w:eastAsia="zh-CN"/>
        </w:rPr>
        <w:br/>
        <w:t xml:space="preserve">z dnia 11 marca 2022 r. o obronie Ojczyzny, wzoru znaku zakazu fotografowania oraz sposobu jego uwidocznienia, utrwalenia i rozmieszczenia (Dz. U. z  2025 r. poz. 432 </w:t>
      </w:r>
      <w:r w:rsidRPr="00422207">
        <w:rPr>
          <w:rFonts w:ascii="Arial" w:hAnsi="Arial" w:cs="Arial"/>
          <w:sz w:val="22"/>
          <w:szCs w:val="22"/>
          <w:lang w:eastAsia="zh-CN"/>
        </w:rPr>
        <w:br/>
        <w:t xml:space="preserve">z późn. zm.). </w:t>
      </w:r>
    </w:p>
    <w:p w:rsidR="009540F6" w:rsidRPr="00422207" w:rsidRDefault="009540F6" w:rsidP="0095423E">
      <w:pPr>
        <w:numPr>
          <w:ilvl w:val="0"/>
          <w:numId w:val="14"/>
        </w:numPr>
        <w:tabs>
          <w:tab w:val="left" w:pos="142"/>
        </w:tabs>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O możliwości wniesienia urządzenia do przetwarzania obrazu i dźwięku </w:t>
      </w:r>
      <w:r w:rsidRPr="00422207">
        <w:rPr>
          <w:rFonts w:ascii="Arial" w:hAnsi="Arial" w:cs="Arial"/>
          <w:sz w:val="22"/>
          <w:szCs w:val="22"/>
          <w:lang w:eastAsia="zh-CN"/>
        </w:rPr>
        <w:br/>
        <w:t xml:space="preserve">decyduje użytkownik pomieszczenia znajdującego się w strefie ochronnej, zgodnie </w:t>
      </w:r>
      <w:r w:rsidR="002C2DCA" w:rsidRPr="00422207">
        <w:rPr>
          <w:rFonts w:ascii="Arial" w:hAnsi="Arial" w:cs="Arial"/>
          <w:sz w:val="22"/>
          <w:szCs w:val="22"/>
          <w:lang w:eastAsia="zh-CN"/>
        </w:rPr>
        <w:br/>
      </w:r>
      <w:r w:rsidRPr="00422207">
        <w:rPr>
          <w:rFonts w:ascii="Arial" w:hAnsi="Arial" w:cs="Arial"/>
          <w:sz w:val="22"/>
          <w:szCs w:val="22"/>
          <w:lang w:eastAsia="zh-CN"/>
        </w:rPr>
        <w:t>z decyzją Nr 77/MON Ministra Obrony Narodowej z dnia 9 czerwca 2020 r. w sprawie zasad używania urządzeń do przetwarzania obrazu</w:t>
      </w:r>
      <w:r w:rsidRPr="00422207">
        <w:rPr>
          <w:rFonts w:ascii="Arial" w:hAnsi="Arial" w:cs="Arial"/>
          <w:sz w:val="22"/>
          <w:szCs w:val="22"/>
          <w:lang w:eastAsia="zh-CN"/>
        </w:rPr>
        <w:br/>
        <w:t xml:space="preserve"> i dźwięku oraz organizacji ochrony informacji niejawnych podczas przedsięwzięć realizowanych w komórkach i jednostkach organizacyjnych podległych Ministrowi Obrony Narodowej lub przez niego nadzorowanych </w:t>
      </w:r>
      <w:r w:rsidRPr="00422207">
        <w:rPr>
          <w:rFonts w:ascii="Arial" w:hAnsi="Arial" w:cs="Arial"/>
          <w:sz w:val="22"/>
          <w:szCs w:val="22"/>
          <w:lang w:eastAsia="zh-CN"/>
        </w:rPr>
        <w:br/>
        <w:t>(Dz. Urz. Min. Obr. Nar. z  2020 r. poz. 94 z późn. zm.).</w:t>
      </w:r>
    </w:p>
    <w:p w:rsidR="009540F6" w:rsidRPr="00422207" w:rsidRDefault="009540F6" w:rsidP="0095423E">
      <w:pPr>
        <w:numPr>
          <w:ilvl w:val="0"/>
          <w:numId w:val="14"/>
        </w:numPr>
        <w:tabs>
          <w:tab w:val="left" w:pos="142"/>
        </w:tabs>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Osoba wjeżdżająca pojazdem na teren jednostki wojskowej wyposażonym </w:t>
      </w:r>
      <w:r w:rsidRPr="00422207">
        <w:rPr>
          <w:rFonts w:ascii="Arial" w:hAnsi="Arial" w:cs="Arial"/>
          <w:sz w:val="22"/>
          <w:szCs w:val="22"/>
          <w:lang w:eastAsia="zh-CN"/>
        </w:rPr>
        <w:br/>
        <w:t xml:space="preserve">w urządzenie do przetwarzania obrazu i dźwięku, wideorejestrator fabryczny lub prywatny lub inne kamery monitorujące teren wokół pojazdu,  jest obowiązana wyłączyć to urządzenie przed wjazdem na teren jednostki wojskowej. Włączenie urządzenia może </w:t>
      </w:r>
      <w:r w:rsidRPr="00422207">
        <w:rPr>
          <w:rFonts w:ascii="Arial" w:hAnsi="Arial" w:cs="Arial"/>
          <w:sz w:val="22"/>
          <w:szCs w:val="22"/>
          <w:lang w:eastAsia="zh-CN"/>
        </w:rPr>
        <w:lastRenderedPageBreak/>
        <w:t>nastąpić po opuszczeniu jednostki wojskowej. Osoby, które nie zastosują się do powyższej regulacji nie będą mogły wjechać pojazdem na teren jednostki wojskowej.</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Wykonawca zobowiązuje się przestrzegać przepisów wewnętrznych i organizacji </w:t>
      </w:r>
      <w:r w:rsidRPr="00422207">
        <w:rPr>
          <w:rFonts w:ascii="Arial" w:hAnsi="Arial" w:cs="Arial"/>
          <w:sz w:val="22"/>
          <w:szCs w:val="22"/>
          <w:lang w:eastAsia="zh-CN"/>
        </w:rPr>
        <w:br/>
        <w:t>systemu przepustkowego, obowiązujące w jednostce wojskowej.</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Wejście ( wyjście), wjazd (wyjazd) oraz przebywanie pracowników Wykonawcy </w:t>
      </w:r>
      <w:r w:rsidRPr="00422207">
        <w:rPr>
          <w:rFonts w:ascii="Arial" w:hAnsi="Arial" w:cs="Arial"/>
          <w:sz w:val="22"/>
          <w:szCs w:val="22"/>
          <w:lang w:eastAsia="zh-CN"/>
        </w:rPr>
        <w:br/>
        <w:t>na terenie jednostki wojskowej odbywać się będzie na podstawie:</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1) przepustki; </w:t>
      </w:r>
    </w:p>
    <w:p w:rsidR="009540F6" w:rsidRPr="00422207" w:rsidRDefault="009540F6" w:rsidP="002C2DCA">
      <w:pPr>
        <w:spacing w:line="360" w:lineRule="auto"/>
        <w:ind w:left="567" w:hanging="284"/>
        <w:jc w:val="both"/>
        <w:rPr>
          <w:rFonts w:ascii="Arial" w:hAnsi="Arial" w:cs="Arial"/>
          <w:sz w:val="22"/>
          <w:szCs w:val="22"/>
          <w:lang w:eastAsia="zh-CN"/>
        </w:rPr>
      </w:pPr>
      <w:r w:rsidRPr="00422207">
        <w:rPr>
          <w:rFonts w:ascii="Arial" w:hAnsi="Arial" w:cs="Arial"/>
          <w:sz w:val="22"/>
          <w:szCs w:val="22"/>
          <w:lang w:eastAsia="zh-CN"/>
        </w:rPr>
        <w:t xml:space="preserve">2) wykazu osób realizujących umowę, jeżeli usługa będzie trwała nie dłużej niż </w:t>
      </w:r>
      <w:r w:rsidRPr="00422207">
        <w:rPr>
          <w:rFonts w:ascii="Arial" w:hAnsi="Arial" w:cs="Arial"/>
          <w:sz w:val="22"/>
          <w:szCs w:val="22"/>
          <w:lang w:eastAsia="zh-CN"/>
        </w:rPr>
        <w:br/>
        <w:t>14 dni.</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Przepustki będą wydawane na podstawie pisemnego wniosku złożonego </w:t>
      </w:r>
      <w:r w:rsidRPr="00422207">
        <w:rPr>
          <w:rFonts w:ascii="Arial" w:hAnsi="Arial" w:cs="Arial"/>
          <w:sz w:val="22"/>
          <w:szCs w:val="22"/>
          <w:lang w:eastAsia="zh-CN"/>
        </w:rPr>
        <w:br/>
        <w:t xml:space="preserve">Odpowiednio do Zamawiającego lub Użytkownika, odpowiedzialnego za ochronę </w:t>
      </w:r>
      <w:r w:rsidRPr="00422207">
        <w:rPr>
          <w:rFonts w:ascii="Arial" w:hAnsi="Arial" w:cs="Arial"/>
          <w:sz w:val="22"/>
          <w:szCs w:val="22"/>
          <w:lang w:eastAsia="zh-CN"/>
        </w:rPr>
        <w:br/>
        <w:t>jednostki wojskowej.</w:t>
      </w:r>
    </w:p>
    <w:p w:rsidR="009540F6" w:rsidRPr="00422207" w:rsidRDefault="009540F6" w:rsidP="0095423E">
      <w:pPr>
        <w:numPr>
          <w:ilvl w:val="0"/>
          <w:numId w:val="4"/>
        </w:numPr>
        <w:spacing w:line="360" w:lineRule="auto"/>
        <w:ind w:left="284" w:hanging="284"/>
        <w:jc w:val="both"/>
        <w:rPr>
          <w:rFonts w:ascii="Arial" w:hAnsi="Arial" w:cs="Arial"/>
          <w:sz w:val="22"/>
          <w:szCs w:val="22"/>
          <w:lang w:eastAsia="zh-CN"/>
        </w:rPr>
      </w:pPr>
      <w:r w:rsidRPr="00422207">
        <w:rPr>
          <w:rFonts w:ascii="Arial" w:hAnsi="Arial" w:cs="Arial"/>
          <w:sz w:val="22"/>
          <w:szCs w:val="22"/>
          <w:lang w:eastAsia="zh-CN"/>
        </w:rPr>
        <w:t xml:space="preserve">Wykonawca wyznaczy osobę do kontaktu, która będzie odpowiedzialna </w:t>
      </w:r>
      <w:r w:rsidRPr="00422207">
        <w:rPr>
          <w:rFonts w:ascii="Arial" w:hAnsi="Arial" w:cs="Arial"/>
          <w:sz w:val="22"/>
          <w:szCs w:val="22"/>
          <w:lang w:eastAsia="zh-CN"/>
        </w:rPr>
        <w:br/>
        <w:t>za współpracę w zakresie systemu przepustkowego.</w:t>
      </w:r>
    </w:p>
    <w:p w:rsidR="009540F6" w:rsidRPr="00422207" w:rsidRDefault="009540F6" w:rsidP="0095423E">
      <w:pPr>
        <w:numPr>
          <w:ilvl w:val="0"/>
          <w:numId w:val="4"/>
        </w:numPr>
        <w:tabs>
          <w:tab w:val="left" w:pos="142"/>
        </w:tabs>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Wszystkie pobrane przepustki należy zwrócić i rozliczyć co najmniej w ostatnim dniu realizacji umowy.</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W razie utraty przepustki osobowej, samochodowej należy niezwłocznie powiadomić Zamawiającego, Użytkownika.</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Wprowadzenie nowego pracownika, pojazdu do realizacji umowy należy pisemnie zgłosić do Zamawiającego, Użytkownika, co najmniej 2 dni robocze przed planowanym jego przybyciem, z załączonym do pisma wykazem pracowników zgodnie ze wzorem „Wykaz pracowników i pojazdów do realizacji umowy”.</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 xml:space="preserve">Ruch pieszy należy realizować z rejonu biura przepustek chodnikiem do miejsca </w:t>
      </w:r>
      <w:r w:rsidRPr="00422207">
        <w:rPr>
          <w:rFonts w:ascii="Arial" w:hAnsi="Arial" w:cs="Arial"/>
          <w:sz w:val="22"/>
          <w:szCs w:val="22"/>
          <w:lang w:eastAsia="zh-CN"/>
        </w:rPr>
        <w:br/>
        <w:t>przedmiotu umowy i z miejsca przedmiotu umowy do biura przepustek.</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 xml:space="preserve">Ruch pojazdów po terenie jednostki wojskowej należy realizować zgodnie </w:t>
      </w:r>
      <w:r w:rsidRPr="00422207">
        <w:rPr>
          <w:rFonts w:ascii="Arial" w:hAnsi="Arial" w:cs="Arial"/>
          <w:sz w:val="22"/>
          <w:szCs w:val="22"/>
          <w:lang w:eastAsia="zh-CN"/>
        </w:rPr>
        <w:br/>
        <w:t>z przepisami ruchu drogowego.</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Zabrania się wchodzenia i wjazdu w miejsca inne niż miejsca realizacji przedmiotu umowy.</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Zabrania się wynoszenia, wywożenia z terenu jednostki wojskowej mienia  będącego własnością Zamawiającego lub Użytkownika.</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lastRenderedPageBreak/>
        <w:t>Wykonawca oświadcza, że znane są mu przepisy Kodeksu karnego - Rozdział XXXIII  Przestępstwa przeciwko ochronie informacji i Rozdział XXXIV Przestępstwa przeciwko wiarygodności dokumentów. (t.j. Dz. U. z 2025 r. poz. 383 z późn. zm.).</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 xml:space="preserve">Wykonawca będzie przestrzegał przepisów ustawy z dnia 24 sierpnia 1991 r. </w:t>
      </w:r>
      <w:r w:rsidRPr="00422207">
        <w:rPr>
          <w:rFonts w:ascii="Arial" w:hAnsi="Arial" w:cs="Arial"/>
          <w:sz w:val="22"/>
          <w:szCs w:val="22"/>
          <w:lang w:eastAsia="zh-CN"/>
        </w:rPr>
        <w:br/>
        <w:t>o ochronie przeciwpożarowej (t.j. Dz. U. z 2025 r. poz. 188 z późn. zm.).</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 xml:space="preserve">Wszelkie informacje dotyczące zamówienia, umowy, Zamawiającego, Użytkownika, nie mogą być wykorzystane do żadnego rodzaju materiałów propagandowych </w:t>
      </w:r>
      <w:r w:rsidRPr="00422207">
        <w:rPr>
          <w:rFonts w:ascii="Arial" w:hAnsi="Arial" w:cs="Arial"/>
          <w:sz w:val="22"/>
          <w:szCs w:val="22"/>
          <w:lang w:eastAsia="zh-CN"/>
        </w:rPr>
        <w:br/>
        <w:t xml:space="preserve">i czynności z tym związanych w szczególności jako informacje prezentowane </w:t>
      </w:r>
      <w:r w:rsidRPr="00422207">
        <w:rPr>
          <w:rFonts w:ascii="Arial" w:hAnsi="Arial" w:cs="Arial"/>
          <w:sz w:val="22"/>
          <w:szCs w:val="22"/>
          <w:lang w:eastAsia="zh-CN"/>
        </w:rPr>
        <w:br/>
        <w:t>w środkach masowego przekazu, filmach, ulotkach, folderach, systemach teleinformatycznych, mediach społecznościowych, sieci telefonii komórkowej, sieci komputerowej Internet lub innej sieci komputerowej, itp. oraz nie mogą być przekazywane osobom trzecim.</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Ustala się, że informacja nieposiadająca klauzuli tajności jest informacją jawną, którą należy traktować jako informację wrażliwą, której nie należy przekazywać osobom nieuprawnionym do jej posiadania.</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 xml:space="preserve"> Wykonawca będzie przestrzegał przepisów ustawy z dnia 5 sierpnia 2010 r. </w:t>
      </w:r>
      <w:r w:rsidRPr="00422207">
        <w:rPr>
          <w:rFonts w:ascii="Arial" w:hAnsi="Arial" w:cs="Arial"/>
          <w:sz w:val="22"/>
          <w:szCs w:val="22"/>
          <w:lang w:eastAsia="zh-CN"/>
        </w:rPr>
        <w:br/>
        <w:t xml:space="preserve">o ochronie informacji niejawnych (Dz. U. z 2024 r. poz. 632 z późn. zm.) </w:t>
      </w:r>
      <w:r w:rsidRPr="00422207">
        <w:rPr>
          <w:rFonts w:ascii="Arial" w:hAnsi="Arial" w:cs="Arial"/>
          <w:sz w:val="22"/>
          <w:szCs w:val="22"/>
          <w:lang w:eastAsia="zh-CN"/>
        </w:rPr>
        <w:br/>
        <w:t>i obowiązujących przepisów określających bezpieczeństwo  przetwarzania informacji niejawnych, jeżeli umowa wiąże się z dostępem do informacji niejawnych.</w:t>
      </w:r>
    </w:p>
    <w:p w:rsidR="009540F6" w:rsidRPr="00422207" w:rsidRDefault="009540F6" w:rsidP="0095423E">
      <w:pPr>
        <w:numPr>
          <w:ilvl w:val="0"/>
          <w:numId w:val="4"/>
        </w:numPr>
        <w:spacing w:line="360" w:lineRule="auto"/>
        <w:ind w:left="426" w:hanging="426"/>
        <w:jc w:val="both"/>
        <w:rPr>
          <w:rFonts w:ascii="Arial" w:hAnsi="Arial" w:cs="Arial"/>
          <w:sz w:val="22"/>
          <w:szCs w:val="22"/>
          <w:lang w:eastAsia="zh-CN"/>
        </w:rPr>
      </w:pPr>
      <w:r w:rsidRPr="00422207">
        <w:rPr>
          <w:rFonts w:ascii="Arial" w:hAnsi="Arial" w:cs="Arial"/>
          <w:sz w:val="22"/>
          <w:szCs w:val="22"/>
          <w:lang w:eastAsia="zh-CN"/>
        </w:rPr>
        <w:t xml:space="preserve">Powyższe ustalenia dotyczą również podwykonawców i innych podmiotów, które </w:t>
      </w:r>
      <w:r w:rsidRPr="00422207">
        <w:rPr>
          <w:rFonts w:ascii="Arial" w:hAnsi="Arial" w:cs="Arial"/>
          <w:sz w:val="22"/>
          <w:szCs w:val="22"/>
          <w:lang w:eastAsia="zh-CN"/>
        </w:rPr>
        <w:br/>
        <w:t xml:space="preserve">uczestniczą w realizacji umowy. </w:t>
      </w:r>
    </w:p>
    <w:p w:rsidR="009540F6" w:rsidRPr="00422207" w:rsidRDefault="009540F6" w:rsidP="007236EB">
      <w:pPr>
        <w:ind w:left="720"/>
        <w:jc w:val="center"/>
        <w:rPr>
          <w:rFonts w:ascii="Arial" w:hAnsi="Arial" w:cs="Arial"/>
          <w:sz w:val="22"/>
          <w:szCs w:val="22"/>
        </w:rPr>
      </w:pPr>
    </w:p>
    <w:p w:rsidR="00801B6A" w:rsidRPr="00422207" w:rsidRDefault="00801B6A" w:rsidP="00801B6A">
      <w:pPr>
        <w:spacing w:line="360" w:lineRule="auto"/>
        <w:jc w:val="center"/>
        <w:rPr>
          <w:rFonts w:ascii="Arial" w:hAnsi="Arial" w:cs="Arial"/>
          <w:b/>
          <w:sz w:val="22"/>
          <w:szCs w:val="22"/>
        </w:rPr>
      </w:pPr>
      <w:r w:rsidRPr="00422207">
        <w:rPr>
          <w:rFonts w:ascii="Arial" w:hAnsi="Arial" w:cs="Arial"/>
          <w:b/>
          <w:sz w:val="22"/>
          <w:szCs w:val="22"/>
        </w:rPr>
        <w:t>POSTANOWIENIA KOŃCOWE</w:t>
      </w:r>
    </w:p>
    <w:p w:rsidR="00A708CA" w:rsidRPr="00422207" w:rsidRDefault="00D92EDD">
      <w:pPr>
        <w:spacing w:line="360" w:lineRule="auto"/>
        <w:ind w:left="360"/>
        <w:jc w:val="center"/>
        <w:rPr>
          <w:rFonts w:ascii="Arial" w:hAnsi="Arial" w:cs="Arial"/>
          <w:b/>
          <w:sz w:val="22"/>
          <w:szCs w:val="22"/>
        </w:rPr>
      </w:pPr>
      <w:r w:rsidRPr="00422207">
        <w:rPr>
          <w:rFonts w:ascii="Arial" w:hAnsi="Arial" w:cs="Arial"/>
          <w:b/>
          <w:sz w:val="22"/>
          <w:szCs w:val="22"/>
        </w:rPr>
        <w:t>§ 25</w:t>
      </w:r>
    </w:p>
    <w:p w:rsidR="00A708CA" w:rsidRPr="00422207" w:rsidRDefault="00A708CA" w:rsidP="0095423E">
      <w:pPr>
        <w:numPr>
          <w:ilvl w:val="0"/>
          <w:numId w:val="6"/>
        </w:numPr>
        <w:tabs>
          <w:tab w:val="clear" w:pos="720"/>
          <w:tab w:val="num" w:pos="426"/>
        </w:tabs>
        <w:spacing w:line="360" w:lineRule="auto"/>
        <w:ind w:left="426"/>
        <w:jc w:val="both"/>
        <w:rPr>
          <w:rFonts w:ascii="Arial" w:hAnsi="Arial" w:cs="Arial"/>
          <w:sz w:val="22"/>
          <w:szCs w:val="22"/>
        </w:rPr>
      </w:pPr>
      <w:r w:rsidRPr="00422207">
        <w:rPr>
          <w:rFonts w:ascii="Arial" w:hAnsi="Arial" w:cs="Arial"/>
          <w:sz w:val="22"/>
          <w:szCs w:val="22"/>
        </w:rPr>
        <w:t>W sprawach nieuregulowanych niniejszą umową mają zastosowanie przepisy Kodeksu cywilnego oraz inne ogólnie obowiązujące przepisy prawa powszechnego.</w:t>
      </w:r>
    </w:p>
    <w:p w:rsidR="00077EA2" w:rsidRPr="00422207" w:rsidRDefault="00077EA2" w:rsidP="0095423E">
      <w:pPr>
        <w:numPr>
          <w:ilvl w:val="0"/>
          <w:numId w:val="6"/>
        </w:numPr>
        <w:tabs>
          <w:tab w:val="clear" w:pos="720"/>
          <w:tab w:val="num" w:pos="426"/>
        </w:tabs>
        <w:spacing w:line="360" w:lineRule="auto"/>
        <w:ind w:left="426"/>
        <w:jc w:val="both"/>
        <w:rPr>
          <w:rFonts w:ascii="Arial" w:hAnsi="Arial" w:cs="Arial"/>
          <w:sz w:val="22"/>
          <w:szCs w:val="22"/>
        </w:rPr>
      </w:pPr>
      <w:r w:rsidRPr="00422207">
        <w:rPr>
          <w:rFonts w:ascii="Arial" w:hAnsi="Arial" w:cs="Arial"/>
          <w:sz w:val="22"/>
          <w:szCs w:val="22"/>
        </w:rPr>
        <w:t>Zmiana postanowień umowy wymaga formy pisemnego</w:t>
      </w:r>
      <w:r w:rsidR="00BC34CC" w:rsidRPr="00422207">
        <w:rPr>
          <w:rFonts w:ascii="Arial" w:hAnsi="Arial" w:cs="Arial"/>
          <w:sz w:val="22"/>
          <w:szCs w:val="22"/>
        </w:rPr>
        <w:t xml:space="preserve"> aneksu pod rygorem nieważności, z zastrzeżeniem wyjątków przewidzianych w umowie.</w:t>
      </w:r>
    </w:p>
    <w:p w:rsidR="000257D0" w:rsidRPr="00422207" w:rsidRDefault="000257D0" w:rsidP="001700D8">
      <w:pPr>
        <w:tabs>
          <w:tab w:val="num" w:pos="426"/>
        </w:tabs>
        <w:spacing w:line="360" w:lineRule="auto"/>
        <w:ind w:left="426"/>
        <w:jc w:val="both"/>
        <w:rPr>
          <w:rFonts w:ascii="Arial" w:hAnsi="Arial" w:cs="Arial"/>
          <w:sz w:val="22"/>
          <w:szCs w:val="22"/>
        </w:rPr>
      </w:pPr>
    </w:p>
    <w:p w:rsidR="00A708CA" w:rsidRPr="00422207" w:rsidRDefault="00A708CA">
      <w:pPr>
        <w:spacing w:line="360" w:lineRule="auto"/>
        <w:ind w:left="360"/>
        <w:jc w:val="center"/>
        <w:rPr>
          <w:rFonts w:ascii="Arial" w:hAnsi="Arial" w:cs="Arial"/>
          <w:b/>
          <w:sz w:val="22"/>
          <w:szCs w:val="22"/>
        </w:rPr>
      </w:pPr>
      <w:r w:rsidRPr="00422207">
        <w:rPr>
          <w:rFonts w:ascii="Arial" w:hAnsi="Arial" w:cs="Arial"/>
          <w:b/>
          <w:sz w:val="22"/>
          <w:szCs w:val="22"/>
        </w:rPr>
        <w:t xml:space="preserve">§ </w:t>
      </w:r>
      <w:r w:rsidR="00D92EDD" w:rsidRPr="00422207">
        <w:rPr>
          <w:rFonts w:ascii="Arial" w:hAnsi="Arial" w:cs="Arial"/>
          <w:b/>
          <w:sz w:val="22"/>
          <w:szCs w:val="22"/>
        </w:rPr>
        <w:t>2</w:t>
      </w:r>
      <w:r w:rsidR="000114B5" w:rsidRPr="00422207">
        <w:rPr>
          <w:rFonts w:ascii="Arial" w:hAnsi="Arial" w:cs="Arial"/>
          <w:b/>
          <w:sz w:val="22"/>
          <w:szCs w:val="22"/>
        </w:rPr>
        <w:t>6</w:t>
      </w:r>
    </w:p>
    <w:p w:rsidR="000F421F" w:rsidRPr="00422207" w:rsidRDefault="00A708CA" w:rsidP="00880E68">
      <w:pPr>
        <w:spacing w:line="360" w:lineRule="auto"/>
        <w:ind w:left="360"/>
        <w:jc w:val="both"/>
        <w:rPr>
          <w:rFonts w:ascii="Arial" w:hAnsi="Arial" w:cs="Arial"/>
          <w:sz w:val="22"/>
          <w:szCs w:val="22"/>
        </w:rPr>
      </w:pPr>
      <w:r w:rsidRPr="00422207">
        <w:rPr>
          <w:rFonts w:ascii="Arial" w:hAnsi="Arial" w:cs="Arial"/>
          <w:sz w:val="22"/>
          <w:szCs w:val="22"/>
        </w:rPr>
        <w:t>Wszelkie spory wynikłe z realizacji treści niniejszej umowy będą rozpatrywane przez sąd właściwy dla siedziby Zamawiającego.</w:t>
      </w:r>
    </w:p>
    <w:p w:rsidR="00B37D2A" w:rsidRPr="00422207" w:rsidRDefault="00D92EDD" w:rsidP="00B37D2A">
      <w:pPr>
        <w:spacing w:line="360" w:lineRule="auto"/>
        <w:ind w:left="360"/>
        <w:jc w:val="center"/>
        <w:rPr>
          <w:rFonts w:ascii="Arial" w:hAnsi="Arial" w:cs="Arial"/>
          <w:b/>
          <w:sz w:val="22"/>
          <w:szCs w:val="22"/>
        </w:rPr>
      </w:pPr>
      <w:bookmarkStart w:id="1" w:name="_GoBack"/>
      <w:bookmarkEnd w:id="1"/>
      <w:r w:rsidRPr="00422207">
        <w:rPr>
          <w:rFonts w:ascii="Arial" w:hAnsi="Arial" w:cs="Arial"/>
          <w:b/>
          <w:sz w:val="22"/>
          <w:szCs w:val="22"/>
        </w:rPr>
        <w:t>§ 2</w:t>
      </w:r>
      <w:r w:rsidR="000114B5" w:rsidRPr="00422207">
        <w:rPr>
          <w:rFonts w:ascii="Arial" w:hAnsi="Arial" w:cs="Arial"/>
          <w:b/>
          <w:sz w:val="22"/>
          <w:szCs w:val="22"/>
        </w:rPr>
        <w:t>7</w:t>
      </w:r>
    </w:p>
    <w:p w:rsidR="00B37D2A" w:rsidRPr="00422207" w:rsidRDefault="00B37D2A" w:rsidP="004715CC">
      <w:pPr>
        <w:spacing w:line="360" w:lineRule="auto"/>
        <w:ind w:left="284"/>
        <w:jc w:val="both"/>
        <w:rPr>
          <w:rFonts w:ascii="Arial" w:hAnsi="Arial" w:cs="Arial"/>
          <w:sz w:val="22"/>
          <w:szCs w:val="22"/>
        </w:rPr>
      </w:pPr>
      <w:r w:rsidRPr="00422207">
        <w:rPr>
          <w:rFonts w:ascii="Arial" w:hAnsi="Arial" w:cs="Arial"/>
          <w:sz w:val="22"/>
          <w:szCs w:val="22"/>
        </w:rPr>
        <w:t xml:space="preserve">Integralną część niniejszej umowy stanowią: </w:t>
      </w:r>
    </w:p>
    <w:p w:rsidR="000114B5" w:rsidRPr="00422207" w:rsidRDefault="000114B5" w:rsidP="0095423E">
      <w:pPr>
        <w:numPr>
          <w:ilvl w:val="0"/>
          <w:numId w:val="12"/>
        </w:numPr>
        <w:spacing w:line="360" w:lineRule="auto"/>
        <w:jc w:val="both"/>
        <w:rPr>
          <w:rFonts w:ascii="Arial" w:hAnsi="Arial" w:cs="Arial"/>
          <w:sz w:val="22"/>
          <w:szCs w:val="22"/>
        </w:rPr>
      </w:pPr>
      <w:r w:rsidRPr="00422207">
        <w:rPr>
          <w:rFonts w:ascii="Arial" w:hAnsi="Arial" w:cs="Arial"/>
          <w:sz w:val="22"/>
          <w:szCs w:val="22"/>
        </w:rPr>
        <w:t>Załącznik do SWZ nr…. – Oferta cenowa;</w:t>
      </w:r>
    </w:p>
    <w:p w:rsidR="000114B5" w:rsidRPr="00422207" w:rsidRDefault="000114B5" w:rsidP="0095423E">
      <w:pPr>
        <w:numPr>
          <w:ilvl w:val="0"/>
          <w:numId w:val="12"/>
        </w:numPr>
        <w:spacing w:line="360" w:lineRule="auto"/>
        <w:jc w:val="both"/>
        <w:rPr>
          <w:rFonts w:ascii="Arial" w:hAnsi="Arial" w:cs="Arial"/>
          <w:sz w:val="22"/>
          <w:szCs w:val="22"/>
        </w:rPr>
      </w:pPr>
      <w:r w:rsidRPr="00422207">
        <w:rPr>
          <w:rFonts w:ascii="Arial" w:hAnsi="Arial" w:cs="Arial"/>
          <w:sz w:val="22"/>
          <w:szCs w:val="22"/>
        </w:rPr>
        <w:t>Załącznik do SWZ nr… - Formularz cenowy;</w:t>
      </w:r>
    </w:p>
    <w:p w:rsidR="00500A3E" w:rsidRPr="00422207" w:rsidRDefault="00B909F7" w:rsidP="0095423E">
      <w:pPr>
        <w:numPr>
          <w:ilvl w:val="0"/>
          <w:numId w:val="12"/>
        </w:numPr>
        <w:spacing w:line="360" w:lineRule="auto"/>
        <w:jc w:val="both"/>
        <w:rPr>
          <w:rFonts w:ascii="Arial" w:hAnsi="Arial" w:cs="Arial"/>
          <w:sz w:val="22"/>
          <w:szCs w:val="22"/>
        </w:rPr>
      </w:pPr>
      <w:r w:rsidRPr="00422207">
        <w:rPr>
          <w:rFonts w:ascii="Arial" w:hAnsi="Arial" w:cs="Arial"/>
          <w:sz w:val="22"/>
          <w:szCs w:val="22"/>
        </w:rPr>
        <w:t xml:space="preserve">Załącznik </w:t>
      </w:r>
      <w:r w:rsidR="000114B5" w:rsidRPr="00422207">
        <w:rPr>
          <w:rFonts w:ascii="Arial" w:hAnsi="Arial" w:cs="Arial"/>
          <w:sz w:val="22"/>
          <w:szCs w:val="22"/>
        </w:rPr>
        <w:t xml:space="preserve"> do umowy </w:t>
      </w:r>
      <w:r w:rsidRPr="00422207">
        <w:rPr>
          <w:rFonts w:ascii="Arial" w:hAnsi="Arial" w:cs="Arial"/>
          <w:sz w:val="22"/>
          <w:szCs w:val="22"/>
        </w:rPr>
        <w:t xml:space="preserve">nr </w:t>
      </w:r>
      <w:r w:rsidR="002F60DD" w:rsidRPr="00422207">
        <w:rPr>
          <w:rFonts w:ascii="Arial" w:hAnsi="Arial" w:cs="Arial"/>
          <w:sz w:val="22"/>
          <w:szCs w:val="22"/>
        </w:rPr>
        <w:t>1</w:t>
      </w:r>
      <w:r w:rsidR="001700D8" w:rsidRPr="00422207">
        <w:rPr>
          <w:rFonts w:ascii="Arial" w:hAnsi="Arial" w:cs="Arial"/>
          <w:sz w:val="22"/>
          <w:szCs w:val="22"/>
        </w:rPr>
        <w:t xml:space="preserve"> - Wzór potwierdzenia odbioru towaru;</w:t>
      </w:r>
    </w:p>
    <w:p w:rsidR="001700D8" w:rsidRPr="00422207" w:rsidRDefault="000114B5" w:rsidP="0095423E">
      <w:pPr>
        <w:numPr>
          <w:ilvl w:val="0"/>
          <w:numId w:val="12"/>
        </w:numPr>
        <w:spacing w:line="360" w:lineRule="auto"/>
        <w:jc w:val="both"/>
        <w:rPr>
          <w:rFonts w:ascii="Arial" w:hAnsi="Arial" w:cs="Arial"/>
          <w:sz w:val="22"/>
          <w:szCs w:val="22"/>
        </w:rPr>
      </w:pPr>
      <w:r w:rsidRPr="00422207">
        <w:rPr>
          <w:rFonts w:ascii="Arial" w:hAnsi="Arial" w:cs="Arial"/>
          <w:sz w:val="22"/>
          <w:szCs w:val="22"/>
        </w:rPr>
        <w:lastRenderedPageBreak/>
        <w:t>Załącznik do umowy nr</w:t>
      </w:r>
      <w:r w:rsidR="002F60DD" w:rsidRPr="00422207">
        <w:rPr>
          <w:rFonts w:ascii="Arial" w:hAnsi="Arial" w:cs="Arial"/>
          <w:sz w:val="22"/>
          <w:szCs w:val="22"/>
        </w:rPr>
        <w:t xml:space="preserve"> 2 </w:t>
      </w:r>
      <w:r w:rsidRPr="00422207">
        <w:rPr>
          <w:rFonts w:ascii="Arial" w:hAnsi="Arial" w:cs="Arial"/>
          <w:sz w:val="22"/>
          <w:szCs w:val="22"/>
        </w:rPr>
        <w:t xml:space="preserve">- </w:t>
      </w:r>
      <w:r w:rsidR="001700D8" w:rsidRPr="00422207">
        <w:rPr>
          <w:rFonts w:ascii="Arial" w:hAnsi="Arial" w:cs="Arial"/>
          <w:sz w:val="22"/>
          <w:szCs w:val="22"/>
        </w:rPr>
        <w:t xml:space="preserve"> Wzór oświadczenia podwykonawcy;</w:t>
      </w:r>
    </w:p>
    <w:p w:rsidR="001700D8" w:rsidRPr="00422207" w:rsidRDefault="001700D8" w:rsidP="0095423E">
      <w:pPr>
        <w:pStyle w:val="LO-normal"/>
        <w:numPr>
          <w:ilvl w:val="0"/>
          <w:numId w:val="12"/>
        </w:numPr>
        <w:spacing w:line="360" w:lineRule="auto"/>
        <w:jc w:val="both"/>
      </w:pPr>
      <w:r w:rsidRPr="00422207">
        <w:t>Załącznik do umowy nr 3 – Wzór gwarancji;</w:t>
      </w:r>
    </w:p>
    <w:p w:rsidR="00B37D2A" w:rsidRPr="00422207" w:rsidRDefault="00B37D2A" w:rsidP="0095423E">
      <w:pPr>
        <w:numPr>
          <w:ilvl w:val="0"/>
          <w:numId w:val="12"/>
        </w:numPr>
        <w:spacing w:line="360" w:lineRule="auto"/>
        <w:jc w:val="both"/>
        <w:rPr>
          <w:rFonts w:ascii="Arial" w:hAnsi="Arial" w:cs="Arial"/>
          <w:sz w:val="22"/>
          <w:szCs w:val="22"/>
        </w:rPr>
      </w:pPr>
      <w:r w:rsidRPr="00422207">
        <w:rPr>
          <w:rFonts w:ascii="Arial" w:hAnsi="Arial" w:cs="Arial"/>
          <w:sz w:val="22"/>
          <w:szCs w:val="22"/>
        </w:rPr>
        <w:t xml:space="preserve">Załącznik </w:t>
      </w:r>
      <w:r w:rsidR="000114B5" w:rsidRPr="00422207">
        <w:rPr>
          <w:rFonts w:ascii="Arial" w:hAnsi="Arial" w:cs="Arial"/>
          <w:sz w:val="22"/>
          <w:szCs w:val="22"/>
        </w:rPr>
        <w:t xml:space="preserve">do umowy </w:t>
      </w:r>
      <w:r w:rsidRPr="00422207">
        <w:rPr>
          <w:rFonts w:ascii="Arial" w:hAnsi="Arial" w:cs="Arial"/>
          <w:sz w:val="22"/>
          <w:szCs w:val="22"/>
        </w:rPr>
        <w:t xml:space="preserve">nr </w:t>
      </w:r>
      <w:r w:rsidR="001700D8" w:rsidRPr="00422207">
        <w:rPr>
          <w:rFonts w:ascii="Arial" w:hAnsi="Arial" w:cs="Arial"/>
          <w:sz w:val="22"/>
          <w:szCs w:val="22"/>
        </w:rPr>
        <w:t>4</w:t>
      </w:r>
      <w:r w:rsidR="00B909F7" w:rsidRPr="00422207">
        <w:rPr>
          <w:rFonts w:ascii="Arial" w:hAnsi="Arial" w:cs="Arial"/>
          <w:sz w:val="22"/>
          <w:szCs w:val="22"/>
        </w:rPr>
        <w:t xml:space="preserve"> - </w:t>
      </w:r>
      <w:r w:rsidR="000114B5" w:rsidRPr="00422207">
        <w:rPr>
          <w:rFonts w:ascii="Arial" w:hAnsi="Arial" w:cs="Arial"/>
          <w:sz w:val="22"/>
          <w:szCs w:val="22"/>
        </w:rPr>
        <w:t>K</w:t>
      </w:r>
      <w:r w:rsidRPr="00422207">
        <w:rPr>
          <w:rFonts w:ascii="Arial" w:hAnsi="Arial" w:cs="Arial"/>
          <w:sz w:val="22"/>
          <w:szCs w:val="22"/>
        </w:rPr>
        <w:t>lauzula informacyjna dla osób fizycznych</w:t>
      </w:r>
      <w:r w:rsidR="00B909F7" w:rsidRPr="00422207">
        <w:rPr>
          <w:rFonts w:ascii="Arial" w:hAnsi="Arial" w:cs="Arial"/>
          <w:sz w:val="22"/>
          <w:szCs w:val="22"/>
        </w:rPr>
        <w:t>;</w:t>
      </w:r>
    </w:p>
    <w:p w:rsidR="00192F2E" w:rsidRPr="00422207" w:rsidRDefault="00B909F7" w:rsidP="0095423E">
      <w:pPr>
        <w:numPr>
          <w:ilvl w:val="0"/>
          <w:numId w:val="12"/>
        </w:numPr>
        <w:spacing w:line="360" w:lineRule="auto"/>
        <w:jc w:val="both"/>
        <w:rPr>
          <w:rFonts w:ascii="Arial" w:hAnsi="Arial" w:cs="Arial"/>
          <w:sz w:val="22"/>
          <w:szCs w:val="22"/>
        </w:rPr>
      </w:pPr>
      <w:r w:rsidRPr="00422207">
        <w:rPr>
          <w:rFonts w:ascii="Arial" w:hAnsi="Arial" w:cs="Arial"/>
          <w:sz w:val="22"/>
          <w:szCs w:val="22"/>
        </w:rPr>
        <w:t xml:space="preserve">Załącznik </w:t>
      </w:r>
      <w:r w:rsidR="000114B5" w:rsidRPr="00422207">
        <w:rPr>
          <w:rFonts w:ascii="Arial" w:hAnsi="Arial" w:cs="Arial"/>
          <w:sz w:val="22"/>
          <w:szCs w:val="22"/>
        </w:rPr>
        <w:t xml:space="preserve">do umowy </w:t>
      </w:r>
      <w:r w:rsidR="001700D8" w:rsidRPr="00422207">
        <w:rPr>
          <w:rFonts w:ascii="Arial" w:hAnsi="Arial" w:cs="Arial"/>
          <w:sz w:val="22"/>
          <w:szCs w:val="22"/>
        </w:rPr>
        <w:t>nr 5</w:t>
      </w:r>
      <w:r w:rsidRPr="00422207">
        <w:rPr>
          <w:rFonts w:ascii="Arial" w:hAnsi="Arial" w:cs="Arial"/>
          <w:sz w:val="22"/>
          <w:szCs w:val="22"/>
        </w:rPr>
        <w:t xml:space="preserve"> - </w:t>
      </w:r>
      <w:r w:rsidR="000114B5" w:rsidRPr="00422207">
        <w:rPr>
          <w:rFonts w:ascii="Arial" w:hAnsi="Arial" w:cs="Arial"/>
          <w:sz w:val="22"/>
          <w:szCs w:val="22"/>
        </w:rPr>
        <w:t>W</w:t>
      </w:r>
      <w:r w:rsidR="00192F2E" w:rsidRPr="00422207">
        <w:rPr>
          <w:rFonts w:ascii="Arial" w:hAnsi="Arial" w:cs="Arial"/>
          <w:sz w:val="22"/>
          <w:szCs w:val="22"/>
        </w:rPr>
        <w:t>ykaz pracowników i pojazdów</w:t>
      </w:r>
      <w:r w:rsidRPr="00422207">
        <w:rPr>
          <w:rFonts w:ascii="Arial" w:hAnsi="Arial" w:cs="Arial"/>
          <w:sz w:val="22"/>
          <w:szCs w:val="22"/>
        </w:rPr>
        <w:t>;</w:t>
      </w:r>
    </w:p>
    <w:p w:rsidR="000257D0" w:rsidRPr="00422207" w:rsidRDefault="000257D0" w:rsidP="000257D0">
      <w:pPr>
        <w:spacing w:line="360" w:lineRule="auto"/>
        <w:jc w:val="both"/>
        <w:rPr>
          <w:rFonts w:ascii="Arial" w:hAnsi="Arial" w:cs="Arial"/>
          <w:sz w:val="22"/>
          <w:szCs w:val="22"/>
        </w:rPr>
      </w:pPr>
    </w:p>
    <w:p w:rsidR="00A708CA" w:rsidRPr="00422207" w:rsidRDefault="00A708CA">
      <w:pPr>
        <w:spacing w:line="360" w:lineRule="auto"/>
        <w:ind w:left="360"/>
        <w:jc w:val="center"/>
        <w:rPr>
          <w:rFonts w:ascii="Arial" w:hAnsi="Arial" w:cs="Arial"/>
          <w:b/>
          <w:sz w:val="22"/>
          <w:szCs w:val="22"/>
        </w:rPr>
      </w:pPr>
      <w:r w:rsidRPr="00422207">
        <w:rPr>
          <w:rFonts w:ascii="Arial" w:hAnsi="Arial" w:cs="Arial"/>
          <w:b/>
          <w:sz w:val="22"/>
          <w:szCs w:val="22"/>
        </w:rPr>
        <w:t xml:space="preserve">§ </w:t>
      </w:r>
      <w:r w:rsidR="00D92EDD" w:rsidRPr="00422207">
        <w:rPr>
          <w:rFonts w:ascii="Arial" w:hAnsi="Arial" w:cs="Arial"/>
          <w:b/>
          <w:sz w:val="22"/>
          <w:szCs w:val="22"/>
        </w:rPr>
        <w:t>2</w:t>
      </w:r>
      <w:r w:rsidR="000114B5" w:rsidRPr="00422207">
        <w:rPr>
          <w:rFonts w:ascii="Arial" w:hAnsi="Arial" w:cs="Arial"/>
          <w:b/>
          <w:sz w:val="22"/>
          <w:szCs w:val="22"/>
        </w:rPr>
        <w:t>8</w:t>
      </w:r>
    </w:p>
    <w:p w:rsidR="00A708CA" w:rsidRPr="00422207" w:rsidRDefault="00A708CA">
      <w:pPr>
        <w:spacing w:line="360" w:lineRule="auto"/>
        <w:ind w:firstLine="284"/>
        <w:jc w:val="both"/>
        <w:rPr>
          <w:rFonts w:ascii="Arial" w:hAnsi="Arial" w:cs="Arial"/>
          <w:sz w:val="22"/>
          <w:szCs w:val="22"/>
        </w:rPr>
      </w:pPr>
      <w:r w:rsidRPr="00422207">
        <w:rPr>
          <w:rFonts w:ascii="Arial" w:hAnsi="Arial" w:cs="Arial"/>
          <w:sz w:val="22"/>
          <w:szCs w:val="22"/>
        </w:rPr>
        <w:t xml:space="preserve">Umowę sporządzono w dwóch jednobrzmiących egzemplarzach: </w:t>
      </w:r>
    </w:p>
    <w:p w:rsidR="00A708CA" w:rsidRPr="00422207" w:rsidRDefault="00A708CA">
      <w:pPr>
        <w:spacing w:line="360" w:lineRule="auto"/>
        <w:ind w:left="720"/>
        <w:jc w:val="both"/>
        <w:rPr>
          <w:rFonts w:ascii="Arial" w:hAnsi="Arial" w:cs="Arial"/>
          <w:sz w:val="22"/>
          <w:szCs w:val="22"/>
        </w:rPr>
      </w:pPr>
      <w:r w:rsidRPr="00422207">
        <w:rPr>
          <w:rFonts w:ascii="Arial" w:hAnsi="Arial" w:cs="Arial"/>
          <w:sz w:val="22"/>
          <w:szCs w:val="22"/>
        </w:rPr>
        <w:t xml:space="preserve">- jeden egzemplarz dla Zamawiającego, </w:t>
      </w:r>
    </w:p>
    <w:p w:rsidR="00A708CA" w:rsidRPr="00422207" w:rsidRDefault="00A708CA">
      <w:pPr>
        <w:spacing w:line="360" w:lineRule="auto"/>
        <w:ind w:left="720"/>
        <w:jc w:val="both"/>
        <w:rPr>
          <w:rFonts w:ascii="Arial" w:hAnsi="Arial" w:cs="Arial"/>
          <w:sz w:val="22"/>
          <w:szCs w:val="22"/>
        </w:rPr>
      </w:pPr>
      <w:r w:rsidRPr="00422207">
        <w:rPr>
          <w:rFonts w:ascii="Arial" w:hAnsi="Arial" w:cs="Arial"/>
          <w:sz w:val="22"/>
          <w:szCs w:val="22"/>
        </w:rPr>
        <w:t>- jeden egzemplarz dla Wykonawcy.</w:t>
      </w:r>
    </w:p>
    <w:p w:rsidR="001700D8" w:rsidRPr="00422207" w:rsidRDefault="001700D8">
      <w:pPr>
        <w:spacing w:line="360" w:lineRule="auto"/>
        <w:ind w:left="720"/>
        <w:jc w:val="both"/>
        <w:rPr>
          <w:rFonts w:ascii="Arial" w:hAnsi="Arial" w:cs="Arial"/>
          <w:sz w:val="22"/>
          <w:szCs w:val="22"/>
        </w:rPr>
      </w:pPr>
    </w:p>
    <w:p w:rsidR="001700D8" w:rsidRPr="00422207" w:rsidRDefault="001700D8">
      <w:pPr>
        <w:spacing w:line="360" w:lineRule="auto"/>
        <w:ind w:left="720"/>
        <w:jc w:val="both"/>
        <w:rPr>
          <w:rFonts w:ascii="Arial" w:hAnsi="Arial" w:cs="Arial"/>
          <w:sz w:val="22"/>
          <w:szCs w:val="22"/>
        </w:rPr>
      </w:pPr>
    </w:p>
    <w:p w:rsidR="001700D8" w:rsidRPr="00422207" w:rsidRDefault="001700D8">
      <w:pPr>
        <w:spacing w:line="360" w:lineRule="auto"/>
        <w:ind w:left="720"/>
        <w:jc w:val="both"/>
        <w:rPr>
          <w:rFonts w:ascii="Arial" w:hAnsi="Arial" w:cs="Arial"/>
          <w:sz w:val="22"/>
          <w:szCs w:val="22"/>
        </w:rPr>
      </w:pPr>
    </w:p>
    <w:p w:rsidR="00B909F7" w:rsidRPr="00422207" w:rsidRDefault="00B909F7" w:rsidP="000F421F">
      <w:pPr>
        <w:spacing w:line="360" w:lineRule="auto"/>
        <w:jc w:val="both"/>
        <w:rPr>
          <w:rFonts w:ascii="Arial" w:hAnsi="Arial" w:cs="Arial"/>
          <w:sz w:val="22"/>
          <w:szCs w:val="22"/>
        </w:rPr>
      </w:pPr>
    </w:p>
    <w:p w:rsidR="00B909F7" w:rsidRPr="00422207" w:rsidRDefault="00B909F7" w:rsidP="00B909F7">
      <w:pPr>
        <w:spacing w:line="360" w:lineRule="auto"/>
        <w:ind w:left="170" w:firstLine="708"/>
        <w:jc w:val="both"/>
        <w:rPr>
          <w:rFonts w:ascii="Arial" w:hAnsi="Arial" w:cs="Arial"/>
          <w:sz w:val="22"/>
          <w:szCs w:val="22"/>
        </w:rPr>
      </w:pPr>
      <w:r w:rsidRPr="00422207">
        <w:rPr>
          <w:rFonts w:ascii="Arial" w:hAnsi="Arial" w:cs="Arial"/>
          <w:sz w:val="22"/>
          <w:szCs w:val="22"/>
        </w:rPr>
        <w:t xml:space="preserve">WYKONAWCA </w:t>
      </w:r>
      <w:r w:rsidRPr="00422207">
        <w:rPr>
          <w:rFonts w:ascii="Arial" w:hAnsi="Arial" w:cs="Arial"/>
          <w:sz w:val="22"/>
          <w:szCs w:val="22"/>
        </w:rPr>
        <w:tab/>
      </w:r>
      <w:r w:rsidRPr="00422207">
        <w:rPr>
          <w:rFonts w:ascii="Arial" w:hAnsi="Arial" w:cs="Arial"/>
          <w:sz w:val="22"/>
          <w:szCs w:val="22"/>
        </w:rPr>
        <w:tab/>
      </w:r>
      <w:r w:rsidRPr="00422207">
        <w:rPr>
          <w:rFonts w:ascii="Arial" w:hAnsi="Arial" w:cs="Arial"/>
          <w:sz w:val="22"/>
          <w:szCs w:val="22"/>
        </w:rPr>
        <w:tab/>
      </w:r>
      <w:r w:rsidRPr="00422207">
        <w:rPr>
          <w:rFonts w:ascii="Arial" w:hAnsi="Arial" w:cs="Arial"/>
          <w:sz w:val="22"/>
          <w:szCs w:val="22"/>
        </w:rPr>
        <w:tab/>
      </w:r>
      <w:r w:rsidRPr="00422207">
        <w:rPr>
          <w:rFonts w:ascii="Arial" w:hAnsi="Arial" w:cs="Arial"/>
          <w:sz w:val="22"/>
          <w:szCs w:val="22"/>
        </w:rPr>
        <w:tab/>
      </w:r>
      <w:r w:rsidRPr="00422207">
        <w:rPr>
          <w:rFonts w:ascii="Arial" w:hAnsi="Arial" w:cs="Arial"/>
          <w:sz w:val="22"/>
          <w:szCs w:val="22"/>
        </w:rPr>
        <w:tab/>
      </w:r>
      <w:r w:rsidRPr="00422207">
        <w:rPr>
          <w:rFonts w:ascii="Arial" w:hAnsi="Arial" w:cs="Arial"/>
          <w:sz w:val="22"/>
          <w:szCs w:val="22"/>
        </w:rPr>
        <w:tab/>
        <w:t>ZAMAWIAJĄCY</w:t>
      </w:r>
    </w:p>
    <w:p w:rsidR="00B909F7" w:rsidRPr="00422207" w:rsidRDefault="00B909F7" w:rsidP="00B909F7">
      <w:pPr>
        <w:spacing w:line="360" w:lineRule="auto"/>
        <w:jc w:val="both"/>
        <w:rPr>
          <w:rFonts w:ascii="Arial" w:hAnsi="Arial" w:cs="Arial"/>
          <w:sz w:val="22"/>
          <w:szCs w:val="22"/>
        </w:rPr>
      </w:pPr>
    </w:p>
    <w:p w:rsidR="00B909F7" w:rsidRPr="00422207" w:rsidRDefault="00B909F7" w:rsidP="00B909F7">
      <w:pPr>
        <w:spacing w:line="360" w:lineRule="auto"/>
        <w:ind w:firstLine="708"/>
        <w:jc w:val="both"/>
        <w:rPr>
          <w:rFonts w:ascii="Arial" w:hAnsi="Arial" w:cs="Arial"/>
          <w:b/>
          <w:sz w:val="22"/>
          <w:szCs w:val="22"/>
        </w:rPr>
      </w:pPr>
      <w:r w:rsidRPr="00422207">
        <w:rPr>
          <w:rFonts w:ascii="Arial" w:hAnsi="Arial" w:cs="Arial"/>
          <w:b/>
          <w:sz w:val="22"/>
          <w:szCs w:val="22"/>
        </w:rPr>
        <w:t>………………………</w:t>
      </w:r>
      <w:r w:rsidRPr="00422207">
        <w:rPr>
          <w:rFonts w:ascii="Arial" w:hAnsi="Arial" w:cs="Arial"/>
          <w:b/>
          <w:sz w:val="22"/>
          <w:szCs w:val="22"/>
        </w:rPr>
        <w:tab/>
      </w:r>
      <w:r w:rsidRPr="00422207">
        <w:rPr>
          <w:rFonts w:ascii="Arial" w:hAnsi="Arial" w:cs="Arial"/>
          <w:b/>
          <w:sz w:val="22"/>
          <w:szCs w:val="22"/>
        </w:rPr>
        <w:tab/>
      </w:r>
      <w:r w:rsidRPr="00422207">
        <w:rPr>
          <w:rFonts w:ascii="Arial" w:hAnsi="Arial" w:cs="Arial"/>
          <w:b/>
          <w:sz w:val="22"/>
          <w:szCs w:val="22"/>
        </w:rPr>
        <w:tab/>
      </w:r>
      <w:r w:rsidRPr="00422207">
        <w:rPr>
          <w:rFonts w:ascii="Arial" w:hAnsi="Arial" w:cs="Arial"/>
          <w:b/>
          <w:sz w:val="22"/>
          <w:szCs w:val="22"/>
        </w:rPr>
        <w:tab/>
      </w:r>
      <w:r w:rsidRPr="00422207">
        <w:rPr>
          <w:rFonts w:ascii="Arial" w:hAnsi="Arial" w:cs="Arial"/>
          <w:b/>
          <w:sz w:val="22"/>
          <w:szCs w:val="22"/>
        </w:rPr>
        <w:tab/>
      </w:r>
      <w:r w:rsidRPr="00422207">
        <w:rPr>
          <w:rFonts w:ascii="Arial" w:hAnsi="Arial" w:cs="Arial"/>
          <w:b/>
          <w:sz w:val="22"/>
          <w:szCs w:val="22"/>
        </w:rPr>
        <w:tab/>
        <w:t xml:space="preserve">          ....…………………..</w:t>
      </w:r>
    </w:p>
    <w:p w:rsidR="00DA33B4" w:rsidRPr="00422207" w:rsidRDefault="00B909F7" w:rsidP="000F421F">
      <w:pPr>
        <w:spacing w:line="360" w:lineRule="auto"/>
        <w:rPr>
          <w:rFonts w:ascii="Arial" w:hAnsi="Arial" w:cs="Arial"/>
          <w:sz w:val="22"/>
          <w:szCs w:val="22"/>
        </w:rPr>
      </w:pPr>
      <w:r w:rsidRPr="00422207">
        <w:rPr>
          <w:rFonts w:ascii="Arial" w:hAnsi="Arial" w:cs="Arial"/>
          <w:sz w:val="22"/>
          <w:szCs w:val="22"/>
        </w:rPr>
        <w:t xml:space="preserve"> </w:t>
      </w:r>
    </w:p>
    <w:p w:rsidR="00DA33B4" w:rsidRPr="00422207" w:rsidRDefault="00DA33B4" w:rsidP="000F421F">
      <w:pPr>
        <w:spacing w:line="360" w:lineRule="auto"/>
        <w:rPr>
          <w:rFonts w:ascii="Arial" w:hAnsi="Arial" w:cs="Arial"/>
          <w:sz w:val="22"/>
          <w:szCs w:val="22"/>
        </w:rPr>
      </w:pPr>
    </w:p>
    <w:p w:rsidR="00B909F7" w:rsidRPr="00422207" w:rsidRDefault="00B909F7" w:rsidP="000F421F">
      <w:pPr>
        <w:spacing w:line="360" w:lineRule="auto"/>
        <w:rPr>
          <w:rFonts w:ascii="Arial" w:hAnsi="Arial" w:cs="Arial"/>
          <w:sz w:val="22"/>
          <w:szCs w:val="22"/>
        </w:rPr>
      </w:pPr>
      <w:r w:rsidRPr="00422207">
        <w:rPr>
          <w:rFonts w:ascii="Arial" w:hAnsi="Arial" w:cs="Arial"/>
          <w:sz w:val="22"/>
          <w:szCs w:val="22"/>
        </w:rPr>
        <w:t xml:space="preserve">          </w:t>
      </w:r>
    </w:p>
    <w:p w:rsidR="00B909F7" w:rsidRPr="00422207" w:rsidRDefault="00581931" w:rsidP="000F421F">
      <w:pPr>
        <w:spacing w:line="276" w:lineRule="auto"/>
        <w:rPr>
          <w:rFonts w:ascii="Arial" w:hAnsi="Arial" w:cs="Arial"/>
          <w:b/>
          <w:sz w:val="22"/>
          <w:szCs w:val="22"/>
          <w:u w:val="single"/>
        </w:rPr>
      </w:pPr>
      <w:r w:rsidRPr="00422207">
        <w:rPr>
          <w:rFonts w:ascii="Arial" w:hAnsi="Arial" w:cs="Arial"/>
          <w:b/>
          <w:sz w:val="22"/>
          <w:szCs w:val="22"/>
          <w:u w:val="single"/>
        </w:rPr>
        <w:t>Wzór akceptuję:</w:t>
      </w:r>
    </w:p>
    <w:p w:rsidR="00B909F7" w:rsidRPr="00422207" w:rsidRDefault="00B909F7" w:rsidP="000F421F">
      <w:pPr>
        <w:spacing w:line="276" w:lineRule="auto"/>
        <w:rPr>
          <w:rFonts w:ascii="Arial" w:hAnsi="Arial" w:cs="Arial"/>
          <w:b/>
          <w:sz w:val="22"/>
          <w:szCs w:val="22"/>
        </w:rPr>
      </w:pPr>
    </w:p>
    <w:p w:rsidR="00B909F7" w:rsidRPr="00422207" w:rsidRDefault="00B909F7" w:rsidP="000F421F">
      <w:pPr>
        <w:spacing w:line="276" w:lineRule="auto"/>
        <w:rPr>
          <w:rFonts w:ascii="Arial" w:hAnsi="Arial" w:cs="Arial"/>
          <w:sz w:val="22"/>
          <w:szCs w:val="22"/>
        </w:rPr>
      </w:pPr>
      <w:r w:rsidRPr="00422207">
        <w:rPr>
          <w:rFonts w:ascii="Arial" w:hAnsi="Arial" w:cs="Arial"/>
          <w:sz w:val="22"/>
          <w:szCs w:val="22"/>
        </w:rPr>
        <w:t>RADCA PRAWNY</w:t>
      </w:r>
      <w:r w:rsidR="000F421F" w:rsidRPr="00422207">
        <w:rPr>
          <w:rFonts w:ascii="Arial" w:hAnsi="Arial" w:cs="Arial"/>
          <w:sz w:val="22"/>
          <w:szCs w:val="22"/>
        </w:rPr>
        <w:t xml:space="preserve">                                                                                     PEŁNOMOCNIK OIN</w:t>
      </w:r>
    </w:p>
    <w:p w:rsidR="000F421F" w:rsidRPr="00422207" w:rsidRDefault="000F421F" w:rsidP="000F421F">
      <w:pPr>
        <w:spacing w:line="276" w:lineRule="auto"/>
        <w:rPr>
          <w:rFonts w:ascii="Arial" w:hAnsi="Arial" w:cs="Arial"/>
          <w:sz w:val="22"/>
          <w:szCs w:val="22"/>
        </w:rPr>
      </w:pPr>
    </w:p>
    <w:p w:rsidR="00B909F7" w:rsidRPr="00422207" w:rsidRDefault="00B909F7" w:rsidP="000F421F">
      <w:pPr>
        <w:spacing w:line="276" w:lineRule="auto"/>
        <w:rPr>
          <w:rFonts w:ascii="Arial" w:hAnsi="Arial" w:cs="Arial"/>
          <w:sz w:val="22"/>
          <w:szCs w:val="22"/>
        </w:rPr>
      </w:pPr>
      <w:r w:rsidRPr="00422207">
        <w:rPr>
          <w:rFonts w:ascii="Arial" w:hAnsi="Arial" w:cs="Arial"/>
          <w:sz w:val="22"/>
          <w:szCs w:val="22"/>
        </w:rPr>
        <w:t>………………………</w:t>
      </w:r>
      <w:r w:rsidR="000F421F" w:rsidRPr="00422207">
        <w:rPr>
          <w:rFonts w:ascii="Arial" w:hAnsi="Arial" w:cs="Arial"/>
          <w:sz w:val="22"/>
          <w:szCs w:val="22"/>
        </w:rPr>
        <w:t xml:space="preserve">                                                                                  ………………………</w:t>
      </w:r>
    </w:p>
    <w:p w:rsidR="00B909F7" w:rsidRPr="00422207" w:rsidRDefault="00B909F7" w:rsidP="000F421F">
      <w:pPr>
        <w:spacing w:line="276" w:lineRule="auto"/>
        <w:rPr>
          <w:rFonts w:ascii="Arial" w:hAnsi="Arial" w:cs="Arial"/>
          <w:sz w:val="22"/>
          <w:szCs w:val="22"/>
        </w:rPr>
      </w:pPr>
    </w:p>
    <w:p w:rsidR="00B909F7" w:rsidRPr="00422207" w:rsidRDefault="00B909F7" w:rsidP="000F421F">
      <w:pPr>
        <w:spacing w:line="276" w:lineRule="auto"/>
        <w:rPr>
          <w:rFonts w:ascii="Arial" w:hAnsi="Arial" w:cs="Arial"/>
          <w:sz w:val="22"/>
          <w:szCs w:val="22"/>
        </w:rPr>
      </w:pPr>
    </w:p>
    <w:p w:rsidR="00B909F7" w:rsidRPr="00422207" w:rsidRDefault="00B909F7" w:rsidP="000F421F">
      <w:pPr>
        <w:spacing w:line="276" w:lineRule="auto"/>
        <w:rPr>
          <w:rFonts w:ascii="Arial" w:hAnsi="Arial" w:cs="Arial"/>
          <w:sz w:val="22"/>
          <w:szCs w:val="22"/>
        </w:rPr>
      </w:pPr>
      <w:r w:rsidRPr="00422207">
        <w:rPr>
          <w:rFonts w:ascii="Arial" w:hAnsi="Arial" w:cs="Arial"/>
          <w:sz w:val="22"/>
          <w:szCs w:val="22"/>
        </w:rPr>
        <w:t>GŁÓWNY KSIĘGOWY</w:t>
      </w:r>
      <w:r w:rsidR="000F421F" w:rsidRPr="00422207">
        <w:rPr>
          <w:rFonts w:ascii="Arial" w:hAnsi="Arial" w:cs="Arial"/>
          <w:sz w:val="22"/>
          <w:szCs w:val="22"/>
        </w:rPr>
        <w:t xml:space="preserve">                                                      INSPEKTOR  OCHRONY DANYCH </w:t>
      </w:r>
    </w:p>
    <w:p w:rsidR="00B909F7" w:rsidRPr="00422207" w:rsidRDefault="00B909F7" w:rsidP="000F421F">
      <w:pPr>
        <w:spacing w:line="276" w:lineRule="auto"/>
        <w:rPr>
          <w:rFonts w:ascii="Arial" w:hAnsi="Arial" w:cs="Arial"/>
          <w:sz w:val="22"/>
          <w:szCs w:val="22"/>
        </w:rPr>
      </w:pPr>
    </w:p>
    <w:p w:rsidR="00B909F7" w:rsidRPr="00422207" w:rsidRDefault="00B909F7" w:rsidP="000F421F">
      <w:pPr>
        <w:spacing w:line="276" w:lineRule="auto"/>
        <w:rPr>
          <w:rFonts w:ascii="Arial" w:hAnsi="Arial" w:cs="Arial"/>
          <w:sz w:val="22"/>
          <w:szCs w:val="22"/>
        </w:rPr>
      </w:pPr>
      <w:r w:rsidRPr="00422207">
        <w:rPr>
          <w:rFonts w:ascii="Arial" w:hAnsi="Arial" w:cs="Arial"/>
          <w:sz w:val="22"/>
          <w:szCs w:val="22"/>
        </w:rPr>
        <w:t>……………………………</w:t>
      </w:r>
      <w:r w:rsidR="000F421F" w:rsidRPr="00422207">
        <w:rPr>
          <w:rFonts w:ascii="Arial" w:hAnsi="Arial" w:cs="Arial"/>
          <w:sz w:val="22"/>
          <w:szCs w:val="22"/>
        </w:rPr>
        <w:t xml:space="preserve">                                                   …………………………………………</w:t>
      </w:r>
    </w:p>
    <w:p w:rsidR="00B909F7" w:rsidRPr="00422207" w:rsidRDefault="00B909F7" w:rsidP="000F421F">
      <w:pPr>
        <w:spacing w:line="276" w:lineRule="auto"/>
        <w:rPr>
          <w:rFonts w:ascii="Arial" w:hAnsi="Arial" w:cs="Arial"/>
          <w:sz w:val="22"/>
          <w:szCs w:val="22"/>
        </w:rPr>
      </w:pPr>
    </w:p>
    <w:p w:rsidR="00B909F7" w:rsidRPr="00422207" w:rsidRDefault="00B909F7" w:rsidP="000F421F">
      <w:pPr>
        <w:spacing w:line="276" w:lineRule="auto"/>
        <w:rPr>
          <w:rFonts w:ascii="Arial" w:hAnsi="Arial" w:cs="Arial"/>
          <w:sz w:val="22"/>
          <w:szCs w:val="22"/>
        </w:rPr>
      </w:pPr>
      <w:r w:rsidRPr="00422207">
        <w:rPr>
          <w:rFonts w:ascii="Arial" w:hAnsi="Arial" w:cs="Arial"/>
          <w:sz w:val="22"/>
          <w:szCs w:val="22"/>
        </w:rPr>
        <w:t xml:space="preserve">KIEROWNIK </w:t>
      </w:r>
    </w:p>
    <w:p w:rsidR="00B909F7" w:rsidRPr="00422207" w:rsidRDefault="00B909F7" w:rsidP="000F421F">
      <w:pPr>
        <w:spacing w:line="276" w:lineRule="auto"/>
        <w:rPr>
          <w:rFonts w:ascii="Arial" w:hAnsi="Arial" w:cs="Arial"/>
          <w:sz w:val="22"/>
          <w:szCs w:val="22"/>
        </w:rPr>
      </w:pPr>
      <w:r w:rsidRPr="00422207">
        <w:rPr>
          <w:rFonts w:ascii="Arial" w:hAnsi="Arial" w:cs="Arial"/>
          <w:sz w:val="22"/>
          <w:szCs w:val="22"/>
        </w:rPr>
        <w:t>ZAMÓWIEŃ PUBLICZNYCH</w:t>
      </w:r>
    </w:p>
    <w:p w:rsidR="00B909F7" w:rsidRPr="00422207" w:rsidRDefault="00B909F7" w:rsidP="000F421F">
      <w:pPr>
        <w:spacing w:line="276" w:lineRule="auto"/>
        <w:rPr>
          <w:rFonts w:ascii="Arial" w:hAnsi="Arial" w:cs="Arial"/>
          <w:sz w:val="22"/>
          <w:szCs w:val="22"/>
        </w:rPr>
      </w:pPr>
    </w:p>
    <w:p w:rsidR="00B909F7" w:rsidRPr="002C5DE9" w:rsidRDefault="00B909F7" w:rsidP="000F421F">
      <w:pPr>
        <w:spacing w:line="276" w:lineRule="auto"/>
        <w:rPr>
          <w:rFonts w:ascii="Arial" w:hAnsi="Arial" w:cs="Arial"/>
          <w:sz w:val="22"/>
          <w:szCs w:val="22"/>
        </w:rPr>
      </w:pPr>
      <w:r w:rsidRPr="00422207">
        <w:rPr>
          <w:rFonts w:ascii="Arial" w:hAnsi="Arial" w:cs="Arial"/>
          <w:sz w:val="22"/>
          <w:szCs w:val="22"/>
        </w:rPr>
        <w:t>………………………………….</w:t>
      </w:r>
    </w:p>
    <w:p w:rsidR="00B909F7" w:rsidRPr="002C5DE9" w:rsidRDefault="00B909F7" w:rsidP="000F421F">
      <w:pPr>
        <w:pStyle w:val="LO-normal"/>
        <w:spacing w:line="360" w:lineRule="auto"/>
        <w:rPr>
          <w:color w:val="auto"/>
        </w:rPr>
      </w:pPr>
    </w:p>
    <w:sectPr w:rsidR="00B909F7" w:rsidRPr="002C5DE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469" w:rsidRDefault="00566469" w:rsidP="00500A3E">
      <w:r>
        <w:separator/>
      </w:r>
    </w:p>
  </w:endnote>
  <w:endnote w:type="continuationSeparator" w:id="0">
    <w:p w:rsidR="00566469" w:rsidRDefault="00566469" w:rsidP="0050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DE9" w:rsidRDefault="002C5D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0A3E" w:rsidRDefault="00500A3E">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A83848">
      <w:rPr>
        <w:b/>
        <w:bCs/>
        <w:noProof/>
      </w:rPr>
      <w:t>14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A83848">
      <w:rPr>
        <w:b/>
        <w:bCs/>
        <w:noProof/>
      </w:rPr>
      <w:t>14</w:t>
    </w:r>
    <w:r>
      <w:rPr>
        <w:b/>
        <w:bCs/>
        <w:sz w:val="24"/>
        <w:szCs w:val="24"/>
      </w:rPr>
      <w:fldChar w:fldCharType="end"/>
    </w:r>
  </w:p>
  <w:p w:rsidR="00500A3E" w:rsidRDefault="00500A3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DE9" w:rsidRDefault="002C5D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469" w:rsidRDefault="00566469" w:rsidP="00500A3E">
      <w:r>
        <w:separator/>
      </w:r>
    </w:p>
  </w:footnote>
  <w:footnote w:type="continuationSeparator" w:id="0">
    <w:p w:rsidR="00566469" w:rsidRDefault="00566469" w:rsidP="00500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DE9" w:rsidRDefault="002C5D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931" w:rsidRPr="00581931" w:rsidRDefault="00581931" w:rsidP="00581931">
    <w:pPr>
      <w:pStyle w:val="Nagwek"/>
      <w:jc w:val="center"/>
      <w:rPr>
        <w:rFonts w:ascii="Arial" w:hAnsi="Arial" w:cs="Arial"/>
        <w:b/>
      </w:rPr>
    </w:pPr>
    <w:r w:rsidRPr="00581931">
      <w:rPr>
        <w:rFonts w:ascii="Arial" w:hAnsi="Arial" w:cs="Arial"/>
        <w:b/>
      </w:rPr>
      <w:t>WZÓR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DE9" w:rsidRDefault="002C5D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720" w:hanging="360"/>
      </w:pPr>
    </w:lvl>
  </w:abstractNum>
  <w:abstractNum w:abstractNumId="3" w15:restartNumberingAfterBreak="0">
    <w:nsid w:val="00000008"/>
    <w:multiLevelType w:val="singleLevel"/>
    <w:tmpl w:val="00000008"/>
    <w:name w:val="WW8Num8"/>
    <w:lvl w:ilvl="0">
      <w:start w:val="1"/>
      <w:numFmt w:val="decimal"/>
      <w:lvlText w:val="%1."/>
      <w:lvlJc w:val="left"/>
      <w:pPr>
        <w:tabs>
          <w:tab w:val="num" w:pos="0"/>
        </w:tabs>
        <w:ind w:left="1069" w:hanging="360"/>
      </w:pPr>
    </w:lvl>
  </w:abstractNum>
  <w:abstractNum w:abstractNumId="4" w15:restartNumberingAfterBreak="0">
    <w:nsid w:val="00000009"/>
    <w:multiLevelType w:val="multilevel"/>
    <w:tmpl w:val="F8EE71A4"/>
    <w:name w:val="WW8Num9"/>
    <w:lvl w:ilvl="0">
      <w:start w:val="4"/>
      <w:numFmt w:val="decimal"/>
      <w:lvlText w:val="%1."/>
      <w:lvlJc w:val="left"/>
      <w:pPr>
        <w:tabs>
          <w:tab w:val="num" w:pos="720"/>
        </w:tabs>
        <w:ind w:left="720" w:hanging="360"/>
      </w:pPr>
    </w:lvl>
    <w:lvl w:ilvl="1">
      <w:start w:val="1"/>
      <w:numFmt w:val="decimal"/>
      <w:lvlText w:val="%2."/>
      <w:lvlJc w:val="left"/>
      <w:pPr>
        <w:tabs>
          <w:tab w:val="num" w:pos="1070"/>
        </w:tabs>
        <w:ind w:left="1070" w:hanging="360"/>
      </w:pPr>
      <w:rPr>
        <w:b w:val="0"/>
      </w:rPr>
    </w:lvl>
    <w:lvl w:ilvl="2">
      <w:start w:val="1"/>
      <w:numFmt w:val="decimal"/>
      <w:lvlText w:val="%3."/>
      <w:lvlJc w:val="left"/>
      <w:pPr>
        <w:tabs>
          <w:tab w:val="num" w:pos="1440"/>
        </w:tabs>
        <w:ind w:left="1440" w:hanging="360"/>
      </w:pPr>
      <w:rPr>
        <w:b w:val="0"/>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singleLevel"/>
    <w:tmpl w:val="0000000A"/>
    <w:name w:val="WW8Num24"/>
    <w:lvl w:ilvl="0">
      <w:start w:val="2"/>
      <w:numFmt w:val="decimal"/>
      <w:lvlText w:val="%1."/>
      <w:lvlJc w:val="left"/>
      <w:pPr>
        <w:tabs>
          <w:tab w:val="num" w:pos="0"/>
        </w:tabs>
        <w:ind w:left="720" w:hanging="360"/>
      </w:pPr>
      <w:rPr>
        <w:rFonts w:hint="default"/>
      </w:rPr>
    </w:lvl>
  </w:abstractNum>
  <w:abstractNum w:abstractNumId="6" w15:restartNumberingAfterBreak="0">
    <w:nsid w:val="0000000C"/>
    <w:multiLevelType w:val="singleLevel"/>
    <w:tmpl w:val="0000000C"/>
    <w:name w:val="WW8Num12"/>
    <w:lvl w:ilvl="0">
      <w:start w:val="1"/>
      <w:numFmt w:val="lowerLetter"/>
      <w:lvlText w:val="%1)"/>
      <w:lvlJc w:val="left"/>
      <w:pPr>
        <w:tabs>
          <w:tab w:val="num" w:pos="785"/>
        </w:tabs>
        <w:ind w:left="1495" w:hanging="360"/>
      </w:pPr>
    </w:lvl>
  </w:abstractNum>
  <w:abstractNum w:abstractNumId="7" w15:restartNumberingAfterBreak="0">
    <w:nsid w:val="0000000D"/>
    <w:multiLevelType w:val="singleLevel"/>
    <w:tmpl w:val="0000000D"/>
    <w:name w:val="WW8Num28"/>
    <w:lvl w:ilvl="0">
      <w:start w:val="1"/>
      <w:numFmt w:val="decimal"/>
      <w:lvlText w:val="%1."/>
      <w:lvlJc w:val="left"/>
      <w:pPr>
        <w:tabs>
          <w:tab w:val="num" w:pos="0"/>
        </w:tabs>
        <w:ind w:left="720" w:hanging="360"/>
      </w:pPr>
      <w:rPr>
        <w:rFonts w:hint="default"/>
        <w:sz w:val="22"/>
        <w:szCs w:val="22"/>
      </w:rPr>
    </w:lvl>
  </w:abstractNum>
  <w:abstractNum w:abstractNumId="8" w15:restartNumberingAfterBreak="0">
    <w:nsid w:val="0000000E"/>
    <w:multiLevelType w:val="singleLevel"/>
    <w:tmpl w:val="4678C130"/>
    <w:name w:val="WW8Num14"/>
    <w:lvl w:ilvl="0">
      <w:start w:val="1"/>
      <w:numFmt w:val="decimal"/>
      <w:lvlText w:val="%1."/>
      <w:lvlJc w:val="left"/>
      <w:pPr>
        <w:tabs>
          <w:tab w:val="num" w:pos="0"/>
        </w:tabs>
        <w:ind w:left="1430" w:hanging="360"/>
      </w:pPr>
      <w:rPr>
        <w:rFonts w:ascii="Arial" w:hAnsi="Arial" w:cs="Arial" w:hint="default"/>
        <w:sz w:val="22"/>
        <w:szCs w:val="20"/>
      </w:rPr>
    </w:lvl>
  </w:abstractNum>
  <w:abstractNum w:abstractNumId="9" w15:restartNumberingAfterBreak="0">
    <w:nsid w:val="0000000F"/>
    <w:multiLevelType w:val="singleLevel"/>
    <w:tmpl w:val="BA3E820E"/>
    <w:name w:val="WW8Num15"/>
    <w:lvl w:ilvl="0">
      <w:start w:val="1"/>
      <w:numFmt w:val="decimal"/>
      <w:lvlText w:val="%1."/>
      <w:lvlJc w:val="left"/>
      <w:pPr>
        <w:tabs>
          <w:tab w:val="num" w:pos="0"/>
        </w:tabs>
        <w:ind w:left="360" w:hanging="360"/>
      </w:pPr>
      <w:rPr>
        <w:rFonts w:ascii="Arial" w:eastAsia="Arial" w:hAnsi="Arial" w:cs="Arial" w:hint="default"/>
      </w:rPr>
    </w:lvl>
  </w:abstractNum>
  <w:abstractNum w:abstractNumId="10" w15:restartNumberingAfterBreak="0">
    <w:nsid w:val="00000010"/>
    <w:multiLevelType w:val="multilevel"/>
    <w:tmpl w:val="A348A3C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1"/>
    <w:multiLevelType w:val="singleLevel"/>
    <w:tmpl w:val="04150017"/>
    <w:lvl w:ilvl="0">
      <w:start w:val="1"/>
      <w:numFmt w:val="lowerLetter"/>
      <w:lvlText w:val="%1)"/>
      <w:lvlJc w:val="left"/>
      <w:pPr>
        <w:ind w:left="720" w:hanging="360"/>
      </w:pPr>
      <w:rPr>
        <w:sz w:val="22"/>
        <w:szCs w:val="22"/>
      </w:rPr>
    </w:lvl>
  </w:abstractNum>
  <w:abstractNum w:abstractNumId="12"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576472"/>
    <w:multiLevelType w:val="hybridMultilevel"/>
    <w:tmpl w:val="4B8C8B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AB5ACA"/>
    <w:multiLevelType w:val="singleLevel"/>
    <w:tmpl w:val="B0AC3E66"/>
    <w:lvl w:ilvl="0">
      <w:start w:val="1"/>
      <w:numFmt w:val="decimal"/>
      <w:lvlText w:val="%1."/>
      <w:lvlJc w:val="left"/>
      <w:pPr>
        <w:tabs>
          <w:tab w:val="num" w:pos="0"/>
        </w:tabs>
        <w:ind w:left="720" w:hanging="360"/>
      </w:pPr>
      <w:rPr>
        <w:rFonts w:ascii="Arial" w:eastAsia="Arial" w:hAnsi="Arial" w:cs="Arial"/>
        <w:sz w:val="24"/>
        <w:szCs w:val="24"/>
      </w:rPr>
    </w:lvl>
  </w:abstractNum>
  <w:abstractNum w:abstractNumId="15" w15:restartNumberingAfterBreak="0">
    <w:nsid w:val="207673C2"/>
    <w:multiLevelType w:val="hybridMultilevel"/>
    <w:tmpl w:val="3D1819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DD53CA"/>
    <w:multiLevelType w:val="hybridMultilevel"/>
    <w:tmpl w:val="705879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233A76"/>
    <w:multiLevelType w:val="hybridMultilevel"/>
    <w:tmpl w:val="E340B49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C264DE6"/>
    <w:multiLevelType w:val="hybridMultilevel"/>
    <w:tmpl w:val="D4C8BE3E"/>
    <w:lvl w:ilvl="0" w:tplc="E482F4F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B27AF8"/>
    <w:multiLevelType w:val="hybridMultilevel"/>
    <w:tmpl w:val="017A13A6"/>
    <w:lvl w:ilvl="0" w:tplc="364EC53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B10977"/>
    <w:multiLevelType w:val="hybridMultilevel"/>
    <w:tmpl w:val="86C49A6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B6B1018"/>
    <w:multiLevelType w:val="hybridMultilevel"/>
    <w:tmpl w:val="48486722"/>
    <w:lvl w:ilvl="0" w:tplc="125CA0BA">
      <w:start w:val="1"/>
      <w:numFmt w:val="decimal"/>
      <w:lvlText w:val="%1."/>
      <w:lvlJc w:val="left"/>
      <w:pPr>
        <w:ind w:left="780" w:hanging="360"/>
      </w:pPr>
      <w:rPr>
        <w:rFonts w:ascii="Arial" w:hAnsi="Arial" w:cs="Arial"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2" w15:restartNumberingAfterBreak="0">
    <w:nsid w:val="4D8B1636"/>
    <w:multiLevelType w:val="multilevel"/>
    <w:tmpl w:val="A348A3C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403434D"/>
    <w:multiLevelType w:val="hybridMultilevel"/>
    <w:tmpl w:val="487C3A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E805EC"/>
    <w:multiLevelType w:val="hybridMultilevel"/>
    <w:tmpl w:val="5F76BF08"/>
    <w:lvl w:ilvl="0" w:tplc="0CB601AE">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E4A7594"/>
    <w:multiLevelType w:val="multilevel"/>
    <w:tmpl w:val="A348A3C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cs="Times New Roman" w:hint="default"/>
        <w:sz w:val="22"/>
        <w:szCs w:val="22"/>
      </w:rPr>
    </w:lvl>
    <w:lvl w:ilvl="2">
      <w:start w:val="1"/>
      <w:numFmt w:val="decimal"/>
      <w:lvlText w:val="%3."/>
      <w:lvlJc w:val="left"/>
      <w:pPr>
        <w:tabs>
          <w:tab w:val="num" w:pos="2160"/>
        </w:tabs>
        <w:ind w:left="2160" w:hanging="360"/>
      </w:pPr>
      <w:rPr>
        <w:sz w:val="22"/>
        <w:szCs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F73168D"/>
    <w:multiLevelType w:val="hybridMultilevel"/>
    <w:tmpl w:val="E7EA8EAA"/>
    <w:lvl w:ilvl="0" w:tplc="9C341AA8">
      <w:start w:val="1"/>
      <w:numFmt w:val="decimal"/>
      <w:lvlText w:val="%1."/>
      <w:lvlJc w:val="left"/>
      <w:pPr>
        <w:ind w:left="502" w:hanging="360"/>
      </w:pPr>
      <w:rPr>
        <w:rFonts w:ascii="Arial" w:hAnsi="Arial" w:cs="Arial"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60FE2AF2"/>
    <w:multiLevelType w:val="hybridMultilevel"/>
    <w:tmpl w:val="87D447F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769027A"/>
    <w:multiLevelType w:val="hybridMultilevel"/>
    <w:tmpl w:val="4FAC07D0"/>
    <w:lvl w:ilvl="0" w:tplc="08B08CCA">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BAB3C79"/>
    <w:multiLevelType w:val="hybridMultilevel"/>
    <w:tmpl w:val="3FF60C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715793"/>
    <w:multiLevelType w:val="hybridMultilevel"/>
    <w:tmpl w:val="1952A2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42177AB"/>
    <w:multiLevelType w:val="hybridMultilevel"/>
    <w:tmpl w:val="3C1438D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766716A8"/>
    <w:multiLevelType w:val="hybridMultilevel"/>
    <w:tmpl w:val="7A78E7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5E7070"/>
    <w:multiLevelType w:val="hybridMultilevel"/>
    <w:tmpl w:val="750E1658"/>
    <w:lvl w:ilvl="0" w:tplc="B6567694">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1805B2"/>
    <w:multiLevelType w:val="hybridMultilevel"/>
    <w:tmpl w:val="1A8CBDC6"/>
    <w:lvl w:ilvl="0" w:tplc="EF4CD58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num w:numId="1">
    <w:abstractNumId w:val="1"/>
  </w:num>
  <w:num w:numId="2">
    <w:abstractNumId w:val="10"/>
  </w:num>
  <w:num w:numId="3">
    <w:abstractNumId w:val="12"/>
  </w:num>
  <w:num w:numId="4">
    <w:abstractNumId w:val="34"/>
  </w:num>
  <w:num w:numId="5">
    <w:abstractNumId w:val="6"/>
  </w:num>
  <w:num w:numId="6">
    <w:abstractNumId w:val="25"/>
  </w:num>
  <w:num w:numId="7">
    <w:abstractNumId w:val="32"/>
  </w:num>
  <w:num w:numId="8">
    <w:abstractNumId w:val="20"/>
  </w:num>
  <w:num w:numId="9">
    <w:abstractNumId w:val="31"/>
  </w:num>
  <w:num w:numId="10">
    <w:abstractNumId w:val="23"/>
  </w:num>
  <w:num w:numId="11">
    <w:abstractNumId w:val="30"/>
  </w:num>
  <w:num w:numId="12">
    <w:abstractNumId w:val="17"/>
  </w:num>
  <w:num w:numId="13">
    <w:abstractNumId w:val="11"/>
  </w:num>
  <w:num w:numId="14">
    <w:abstractNumId w:val="35"/>
  </w:num>
  <w:num w:numId="15">
    <w:abstractNumId w:val="16"/>
  </w:num>
  <w:num w:numId="16">
    <w:abstractNumId w:val="28"/>
  </w:num>
  <w:num w:numId="17">
    <w:abstractNumId w:val="24"/>
  </w:num>
  <w:num w:numId="18">
    <w:abstractNumId w:val="26"/>
  </w:num>
  <w:num w:numId="19">
    <w:abstractNumId w:val="15"/>
  </w:num>
  <w:num w:numId="20">
    <w:abstractNumId w:val="29"/>
  </w:num>
  <w:num w:numId="21">
    <w:abstractNumId w:val="19"/>
  </w:num>
  <w:num w:numId="22">
    <w:abstractNumId w:val="18"/>
  </w:num>
  <w:num w:numId="23">
    <w:abstractNumId w:val="33"/>
  </w:num>
  <w:num w:numId="24">
    <w:abstractNumId w:val="27"/>
  </w:num>
  <w:num w:numId="25">
    <w:abstractNumId w:val="21"/>
  </w:num>
  <w:num w:numId="26">
    <w:abstractNumId w:val="13"/>
  </w:num>
  <w:num w:numId="27">
    <w:abstractNumId w:val="14"/>
  </w:num>
  <w:num w:numId="2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213"/>
    <w:rsid w:val="000114B5"/>
    <w:rsid w:val="000142B6"/>
    <w:rsid w:val="000257D0"/>
    <w:rsid w:val="00031F58"/>
    <w:rsid w:val="00033757"/>
    <w:rsid w:val="0004534E"/>
    <w:rsid w:val="00065A8F"/>
    <w:rsid w:val="00074955"/>
    <w:rsid w:val="00074A43"/>
    <w:rsid w:val="00077EA2"/>
    <w:rsid w:val="000835F4"/>
    <w:rsid w:val="000849B1"/>
    <w:rsid w:val="0009444A"/>
    <w:rsid w:val="000A076D"/>
    <w:rsid w:val="000A0CA6"/>
    <w:rsid w:val="000B2091"/>
    <w:rsid w:val="000B67F6"/>
    <w:rsid w:val="000C683C"/>
    <w:rsid w:val="000D2CBE"/>
    <w:rsid w:val="000D6EC3"/>
    <w:rsid w:val="000F421F"/>
    <w:rsid w:val="0010085C"/>
    <w:rsid w:val="00105011"/>
    <w:rsid w:val="00133047"/>
    <w:rsid w:val="001540DE"/>
    <w:rsid w:val="00161468"/>
    <w:rsid w:val="001700D8"/>
    <w:rsid w:val="00170E39"/>
    <w:rsid w:val="00177A63"/>
    <w:rsid w:val="00180DFB"/>
    <w:rsid w:val="00184927"/>
    <w:rsid w:val="00186AA1"/>
    <w:rsid w:val="00192F2E"/>
    <w:rsid w:val="00195ABD"/>
    <w:rsid w:val="001A0394"/>
    <w:rsid w:val="001A3B54"/>
    <w:rsid w:val="001B3732"/>
    <w:rsid w:val="001B45E3"/>
    <w:rsid w:val="001C254D"/>
    <w:rsid w:val="001D7D7E"/>
    <w:rsid w:val="001F2C07"/>
    <w:rsid w:val="001F44C1"/>
    <w:rsid w:val="001F72AB"/>
    <w:rsid w:val="001F79A9"/>
    <w:rsid w:val="00210D80"/>
    <w:rsid w:val="00213CC9"/>
    <w:rsid w:val="002178BB"/>
    <w:rsid w:val="00225AFA"/>
    <w:rsid w:val="00226630"/>
    <w:rsid w:val="00235708"/>
    <w:rsid w:val="0024761F"/>
    <w:rsid w:val="00253AC1"/>
    <w:rsid w:val="00254796"/>
    <w:rsid w:val="00265ADB"/>
    <w:rsid w:val="00265FE6"/>
    <w:rsid w:val="002673C5"/>
    <w:rsid w:val="002837D7"/>
    <w:rsid w:val="002969F1"/>
    <w:rsid w:val="00297ABD"/>
    <w:rsid w:val="002A1A33"/>
    <w:rsid w:val="002A7894"/>
    <w:rsid w:val="002B236B"/>
    <w:rsid w:val="002C2DCA"/>
    <w:rsid w:val="002C40A7"/>
    <w:rsid w:val="002C5DE9"/>
    <w:rsid w:val="002D070E"/>
    <w:rsid w:val="002D7EB5"/>
    <w:rsid w:val="002E5673"/>
    <w:rsid w:val="002F60DD"/>
    <w:rsid w:val="002F7D65"/>
    <w:rsid w:val="003221CC"/>
    <w:rsid w:val="00322230"/>
    <w:rsid w:val="00336586"/>
    <w:rsid w:val="0034381A"/>
    <w:rsid w:val="00362B99"/>
    <w:rsid w:val="003873E8"/>
    <w:rsid w:val="00393E7C"/>
    <w:rsid w:val="003A1AB7"/>
    <w:rsid w:val="003A58D5"/>
    <w:rsid w:val="003A6F98"/>
    <w:rsid w:val="003D4844"/>
    <w:rsid w:val="003D7B27"/>
    <w:rsid w:val="003E2506"/>
    <w:rsid w:val="003E6BF4"/>
    <w:rsid w:val="00410AD6"/>
    <w:rsid w:val="00422207"/>
    <w:rsid w:val="00425061"/>
    <w:rsid w:val="00435886"/>
    <w:rsid w:val="00436DBE"/>
    <w:rsid w:val="0044628E"/>
    <w:rsid w:val="004534F7"/>
    <w:rsid w:val="0045527A"/>
    <w:rsid w:val="004715CC"/>
    <w:rsid w:val="00477767"/>
    <w:rsid w:val="00497F0D"/>
    <w:rsid w:val="004B67EE"/>
    <w:rsid w:val="004B7871"/>
    <w:rsid w:val="004C5A52"/>
    <w:rsid w:val="004D7598"/>
    <w:rsid w:val="004F4BE3"/>
    <w:rsid w:val="004F6D05"/>
    <w:rsid w:val="00500A3E"/>
    <w:rsid w:val="00507446"/>
    <w:rsid w:val="005142E1"/>
    <w:rsid w:val="00523488"/>
    <w:rsid w:val="005301A7"/>
    <w:rsid w:val="005306DF"/>
    <w:rsid w:val="00532400"/>
    <w:rsid w:val="00540172"/>
    <w:rsid w:val="00565859"/>
    <w:rsid w:val="00566469"/>
    <w:rsid w:val="00566A22"/>
    <w:rsid w:val="005743DB"/>
    <w:rsid w:val="005755D2"/>
    <w:rsid w:val="005807CC"/>
    <w:rsid w:val="00581887"/>
    <w:rsid w:val="00581931"/>
    <w:rsid w:val="00582EA4"/>
    <w:rsid w:val="005C10B3"/>
    <w:rsid w:val="005D1716"/>
    <w:rsid w:val="005E50B9"/>
    <w:rsid w:val="00614BD0"/>
    <w:rsid w:val="00655C3C"/>
    <w:rsid w:val="006652FA"/>
    <w:rsid w:val="00666DB6"/>
    <w:rsid w:val="006770AC"/>
    <w:rsid w:val="00683A62"/>
    <w:rsid w:val="00692651"/>
    <w:rsid w:val="006C5BDF"/>
    <w:rsid w:val="006D6B73"/>
    <w:rsid w:val="006D6CB2"/>
    <w:rsid w:val="006E6D99"/>
    <w:rsid w:val="006F2FE6"/>
    <w:rsid w:val="0070335B"/>
    <w:rsid w:val="007107FA"/>
    <w:rsid w:val="00715E44"/>
    <w:rsid w:val="007236EB"/>
    <w:rsid w:val="0072553F"/>
    <w:rsid w:val="00753372"/>
    <w:rsid w:val="00764227"/>
    <w:rsid w:val="00782118"/>
    <w:rsid w:val="007A2111"/>
    <w:rsid w:val="007A48F2"/>
    <w:rsid w:val="007B577A"/>
    <w:rsid w:val="007C4DB4"/>
    <w:rsid w:val="007D5CD2"/>
    <w:rsid w:val="0080199E"/>
    <w:rsid w:val="00801B6A"/>
    <w:rsid w:val="008078B7"/>
    <w:rsid w:val="00812E55"/>
    <w:rsid w:val="00820574"/>
    <w:rsid w:val="00840291"/>
    <w:rsid w:val="008412C3"/>
    <w:rsid w:val="008572F9"/>
    <w:rsid w:val="00880B7C"/>
    <w:rsid w:val="00880E68"/>
    <w:rsid w:val="008847A1"/>
    <w:rsid w:val="00886449"/>
    <w:rsid w:val="008944E1"/>
    <w:rsid w:val="008A7582"/>
    <w:rsid w:val="008B0575"/>
    <w:rsid w:val="008C6AD8"/>
    <w:rsid w:val="008D0244"/>
    <w:rsid w:val="008D3B1E"/>
    <w:rsid w:val="00921567"/>
    <w:rsid w:val="00943AC8"/>
    <w:rsid w:val="009540F6"/>
    <w:rsid w:val="0095423E"/>
    <w:rsid w:val="00960C8B"/>
    <w:rsid w:val="00960DED"/>
    <w:rsid w:val="009673B3"/>
    <w:rsid w:val="00971E6C"/>
    <w:rsid w:val="00982766"/>
    <w:rsid w:val="0098707D"/>
    <w:rsid w:val="009876C8"/>
    <w:rsid w:val="00990152"/>
    <w:rsid w:val="00992D65"/>
    <w:rsid w:val="00993781"/>
    <w:rsid w:val="009D3865"/>
    <w:rsid w:val="009E5860"/>
    <w:rsid w:val="009F4BD0"/>
    <w:rsid w:val="009F716D"/>
    <w:rsid w:val="009F79BC"/>
    <w:rsid w:val="00A02442"/>
    <w:rsid w:val="00A03056"/>
    <w:rsid w:val="00A10AF6"/>
    <w:rsid w:val="00A31F98"/>
    <w:rsid w:val="00A40756"/>
    <w:rsid w:val="00A420DF"/>
    <w:rsid w:val="00A5014D"/>
    <w:rsid w:val="00A708CA"/>
    <w:rsid w:val="00A814E0"/>
    <w:rsid w:val="00A831C1"/>
    <w:rsid w:val="00A83848"/>
    <w:rsid w:val="00A97080"/>
    <w:rsid w:val="00AB6772"/>
    <w:rsid w:val="00AC4297"/>
    <w:rsid w:val="00AC5386"/>
    <w:rsid w:val="00AD172B"/>
    <w:rsid w:val="00AD3665"/>
    <w:rsid w:val="00AE492D"/>
    <w:rsid w:val="00AF3FE6"/>
    <w:rsid w:val="00AF591A"/>
    <w:rsid w:val="00B1174F"/>
    <w:rsid w:val="00B1337D"/>
    <w:rsid w:val="00B161DB"/>
    <w:rsid w:val="00B2168E"/>
    <w:rsid w:val="00B341FA"/>
    <w:rsid w:val="00B37D2A"/>
    <w:rsid w:val="00B407BD"/>
    <w:rsid w:val="00B411BC"/>
    <w:rsid w:val="00B46B8C"/>
    <w:rsid w:val="00B56F46"/>
    <w:rsid w:val="00B72657"/>
    <w:rsid w:val="00B739AC"/>
    <w:rsid w:val="00B9022C"/>
    <w:rsid w:val="00B909F7"/>
    <w:rsid w:val="00B92406"/>
    <w:rsid w:val="00B961AA"/>
    <w:rsid w:val="00BA36C1"/>
    <w:rsid w:val="00BA749D"/>
    <w:rsid w:val="00BB17B4"/>
    <w:rsid w:val="00BB3EA9"/>
    <w:rsid w:val="00BB6B67"/>
    <w:rsid w:val="00BC1AD8"/>
    <w:rsid w:val="00BC2362"/>
    <w:rsid w:val="00BC34CC"/>
    <w:rsid w:val="00C10B11"/>
    <w:rsid w:val="00C1796E"/>
    <w:rsid w:val="00C634A3"/>
    <w:rsid w:val="00C82F21"/>
    <w:rsid w:val="00C84ABE"/>
    <w:rsid w:val="00C95887"/>
    <w:rsid w:val="00CA3080"/>
    <w:rsid w:val="00CA5A98"/>
    <w:rsid w:val="00CA74CC"/>
    <w:rsid w:val="00CC1842"/>
    <w:rsid w:val="00CC1B86"/>
    <w:rsid w:val="00CC1BB0"/>
    <w:rsid w:val="00CD0213"/>
    <w:rsid w:val="00CF5772"/>
    <w:rsid w:val="00CF774D"/>
    <w:rsid w:val="00D03796"/>
    <w:rsid w:val="00D066D2"/>
    <w:rsid w:val="00D11ED6"/>
    <w:rsid w:val="00D26696"/>
    <w:rsid w:val="00D32103"/>
    <w:rsid w:val="00D33253"/>
    <w:rsid w:val="00D343E0"/>
    <w:rsid w:val="00D41AB2"/>
    <w:rsid w:val="00D56096"/>
    <w:rsid w:val="00D569D7"/>
    <w:rsid w:val="00D613C4"/>
    <w:rsid w:val="00D73833"/>
    <w:rsid w:val="00D85B08"/>
    <w:rsid w:val="00D85F50"/>
    <w:rsid w:val="00D919D4"/>
    <w:rsid w:val="00D92EDD"/>
    <w:rsid w:val="00DA2A7E"/>
    <w:rsid w:val="00DA33B4"/>
    <w:rsid w:val="00DF0BB1"/>
    <w:rsid w:val="00DF3B8B"/>
    <w:rsid w:val="00E22837"/>
    <w:rsid w:val="00E260A0"/>
    <w:rsid w:val="00E31348"/>
    <w:rsid w:val="00E36449"/>
    <w:rsid w:val="00E36CF2"/>
    <w:rsid w:val="00E470B8"/>
    <w:rsid w:val="00E8308F"/>
    <w:rsid w:val="00EA44A4"/>
    <w:rsid w:val="00EC0BDE"/>
    <w:rsid w:val="00ED19A6"/>
    <w:rsid w:val="00ED2583"/>
    <w:rsid w:val="00ED53F4"/>
    <w:rsid w:val="00F16CC6"/>
    <w:rsid w:val="00F37330"/>
    <w:rsid w:val="00F40F03"/>
    <w:rsid w:val="00F41E5F"/>
    <w:rsid w:val="00F53956"/>
    <w:rsid w:val="00F86FB8"/>
    <w:rsid w:val="00F953DF"/>
    <w:rsid w:val="00FA4F38"/>
    <w:rsid w:val="00FB1F66"/>
    <w:rsid w:val="00FB2E0F"/>
    <w:rsid w:val="00FB331A"/>
    <w:rsid w:val="00FC1FBF"/>
    <w:rsid w:val="00FC4FAC"/>
    <w:rsid w:val="00FD3193"/>
    <w:rsid w:val="00FD5E11"/>
    <w:rsid w:val="00FE3E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3BAE7"/>
  <w15:chartTrackingRefBased/>
  <w15:docId w15:val="{77F74D0E-06FA-49FF-B885-D9196A621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qFormat/>
    <w:pPr>
      <w:suppressAutoHyphens/>
    </w:pPr>
    <w:rPr>
      <w:rFonts w:ascii="Calibri" w:hAnsi="Calibri"/>
      <w:sz w:val="22"/>
    </w:rPr>
  </w:style>
  <w:style w:type="paragraph" w:styleId="Akapitzlist">
    <w:name w:val="List Paragraph"/>
    <w:basedOn w:val="Normalny"/>
    <w:link w:val="AkapitzlistZnak"/>
    <w:uiPriority w:val="34"/>
    <w:qFormat/>
    <w:pPr>
      <w:suppressAutoHyphens/>
      <w:ind w:left="708"/>
    </w:pPr>
    <w:rPr>
      <w:sz w:val="24"/>
    </w:rPr>
  </w:style>
  <w:style w:type="paragraph" w:customStyle="1" w:styleId="Akapitzlist1">
    <w:name w:val="Akapit z listą1"/>
    <w:basedOn w:val="Normalny"/>
    <w:pPr>
      <w:suppressAutoHyphens/>
      <w:spacing w:after="200" w:line="276" w:lineRule="auto"/>
      <w:ind w:left="720"/>
    </w:pPr>
    <w:rPr>
      <w:rFonts w:eastAsia="Lucida Sans Unicode"/>
      <w:kern w:val="2"/>
      <w:sz w:val="24"/>
    </w:rPr>
  </w:style>
  <w:style w:type="paragraph" w:styleId="Tekstdymka">
    <w:name w:val="Balloon Text"/>
    <w:basedOn w:val="Normalny"/>
    <w:link w:val="TekstdymkaZnak"/>
    <w:uiPriority w:val="99"/>
    <w:semiHidden/>
    <w:unhideWhenUsed/>
    <w:rsid w:val="00DA2A7E"/>
    <w:rPr>
      <w:rFonts w:ascii="Tahoma" w:hAnsi="Tahoma" w:cs="Tahoma"/>
      <w:sz w:val="16"/>
      <w:szCs w:val="16"/>
    </w:rPr>
  </w:style>
  <w:style w:type="character" w:customStyle="1" w:styleId="TekstdymkaZnak">
    <w:name w:val="Tekst dymka Znak"/>
    <w:link w:val="Tekstdymka"/>
    <w:uiPriority w:val="99"/>
    <w:semiHidden/>
    <w:rsid w:val="00DA2A7E"/>
    <w:rPr>
      <w:rFonts w:ascii="Tahoma" w:hAnsi="Tahoma" w:cs="Tahoma"/>
      <w:sz w:val="16"/>
      <w:szCs w:val="16"/>
    </w:rPr>
  </w:style>
  <w:style w:type="character" w:customStyle="1" w:styleId="AkapitzlistZnak">
    <w:name w:val="Akapit z listą Znak"/>
    <w:link w:val="Akapitzlist"/>
    <w:uiPriority w:val="34"/>
    <w:qFormat/>
    <w:rsid w:val="001C254D"/>
    <w:rPr>
      <w:sz w:val="24"/>
    </w:rPr>
  </w:style>
  <w:style w:type="paragraph" w:customStyle="1" w:styleId="Normalny1">
    <w:name w:val="Normalny1"/>
    <w:rsid w:val="00CC1BB0"/>
    <w:pPr>
      <w:spacing w:line="276" w:lineRule="auto"/>
    </w:pPr>
    <w:rPr>
      <w:rFonts w:ascii="Arial" w:eastAsia="Arial" w:hAnsi="Arial" w:cs="Arial"/>
      <w:color w:val="000000"/>
      <w:sz w:val="22"/>
      <w:szCs w:val="22"/>
    </w:rPr>
  </w:style>
  <w:style w:type="character" w:styleId="Hipercze">
    <w:name w:val="Hyperlink"/>
    <w:uiPriority w:val="99"/>
    <w:unhideWhenUsed/>
    <w:rsid w:val="00801B6A"/>
    <w:rPr>
      <w:color w:val="0563C1"/>
      <w:u w:val="single"/>
    </w:rPr>
  </w:style>
  <w:style w:type="paragraph" w:customStyle="1" w:styleId="LO-normal">
    <w:name w:val="LO-normal"/>
    <w:rsid w:val="00B37D2A"/>
    <w:pPr>
      <w:suppressAutoHyphens/>
      <w:spacing w:line="276" w:lineRule="auto"/>
    </w:pPr>
    <w:rPr>
      <w:rFonts w:ascii="Arial" w:eastAsia="Arial" w:hAnsi="Arial" w:cs="Arial"/>
      <w:color w:val="000000"/>
      <w:sz w:val="22"/>
      <w:szCs w:val="22"/>
      <w:lang w:eastAsia="zh-CN"/>
    </w:rPr>
  </w:style>
  <w:style w:type="paragraph" w:styleId="Nagwek">
    <w:name w:val="header"/>
    <w:basedOn w:val="Normalny"/>
    <w:link w:val="NagwekZnak"/>
    <w:uiPriority w:val="99"/>
    <w:unhideWhenUsed/>
    <w:rsid w:val="00500A3E"/>
    <w:pPr>
      <w:tabs>
        <w:tab w:val="center" w:pos="4536"/>
        <w:tab w:val="right" w:pos="9072"/>
      </w:tabs>
    </w:pPr>
  </w:style>
  <w:style w:type="character" w:customStyle="1" w:styleId="NagwekZnak">
    <w:name w:val="Nagłówek Znak"/>
    <w:basedOn w:val="Domylnaczcionkaakapitu"/>
    <w:link w:val="Nagwek"/>
    <w:uiPriority w:val="99"/>
    <w:rsid w:val="00500A3E"/>
  </w:style>
  <w:style w:type="paragraph" w:styleId="Stopka">
    <w:name w:val="footer"/>
    <w:basedOn w:val="Normalny"/>
    <w:link w:val="StopkaZnak"/>
    <w:uiPriority w:val="99"/>
    <w:unhideWhenUsed/>
    <w:rsid w:val="00500A3E"/>
    <w:pPr>
      <w:tabs>
        <w:tab w:val="center" w:pos="4536"/>
        <w:tab w:val="right" w:pos="9072"/>
      </w:tabs>
    </w:pPr>
  </w:style>
  <w:style w:type="character" w:customStyle="1" w:styleId="StopkaZnak">
    <w:name w:val="Stopka Znak"/>
    <w:basedOn w:val="Domylnaczcionkaakapitu"/>
    <w:link w:val="Stopka"/>
    <w:uiPriority w:val="99"/>
    <w:rsid w:val="00500A3E"/>
  </w:style>
  <w:style w:type="character" w:styleId="Odwoaniedokomentarza">
    <w:name w:val="annotation reference"/>
    <w:uiPriority w:val="99"/>
    <w:semiHidden/>
    <w:unhideWhenUsed/>
    <w:rsid w:val="000B2091"/>
    <w:rPr>
      <w:sz w:val="16"/>
      <w:szCs w:val="16"/>
    </w:rPr>
  </w:style>
  <w:style w:type="paragraph" w:styleId="Tekstkomentarza">
    <w:name w:val="annotation text"/>
    <w:basedOn w:val="Normalny"/>
    <w:link w:val="TekstkomentarzaZnak"/>
    <w:uiPriority w:val="99"/>
    <w:semiHidden/>
    <w:unhideWhenUsed/>
    <w:rsid w:val="000B2091"/>
  </w:style>
  <w:style w:type="character" w:customStyle="1" w:styleId="TekstkomentarzaZnak">
    <w:name w:val="Tekst komentarza Znak"/>
    <w:basedOn w:val="Domylnaczcionkaakapitu"/>
    <w:link w:val="Tekstkomentarza"/>
    <w:uiPriority w:val="99"/>
    <w:semiHidden/>
    <w:rsid w:val="000B2091"/>
  </w:style>
  <w:style w:type="paragraph" w:styleId="Tematkomentarza">
    <w:name w:val="annotation subject"/>
    <w:basedOn w:val="Tekstkomentarza"/>
    <w:next w:val="Tekstkomentarza"/>
    <w:link w:val="TematkomentarzaZnak"/>
    <w:uiPriority w:val="99"/>
    <w:semiHidden/>
    <w:unhideWhenUsed/>
    <w:rsid w:val="000B2091"/>
    <w:rPr>
      <w:b/>
      <w:bCs/>
    </w:rPr>
  </w:style>
  <w:style w:type="character" w:customStyle="1" w:styleId="TematkomentarzaZnak">
    <w:name w:val="Temat komentarza Znak"/>
    <w:link w:val="Tematkomentarza"/>
    <w:uiPriority w:val="99"/>
    <w:semiHidden/>
    <w:rsid w:val="000B2091"/>
    <w:rPr>
      <w:b/>
      <w:bCs/>
    </w:rPr>
  </w:style>
  <w:style w:type="paragraph" w:styleId="Poprawka">
    <w:name w:val="Revision"/>
    <w:hidden/>
    <w:uiPriority w:val="99"/>
    <w:semiHidden/>
    <w:rsid w:val="00225AFA"/>
  </w:style>
  <w:style w:type="paragraph" w:customStyle="1" w:styleId="Normalny2">
    <w:name w:val="Normalny2"/>
    <w:rsid w:val="00ED19A6"/>
    <w:pPr>
      <w:spacing w:line="276" w:lineRule="auto"/>
    </w:pPr>
    <w:rPr>
      <w:rFonts w:ascii="Arial" w:eastAsia="Arial" w:hAnsi="Arial" w:cs="Arial"/>
      <w:color w:val="000000"/>
      <w:sz w:val="22"/>
      <w:szCs w:val="22"/>
    </w:rPr>
  </w:style>
  <w:style w:type="character" w:customStyle="1" w:styleId="WW8Num6z0">
    <w:name w:val="WW8Num6z0"/>
    <w:rsid w:val="00ED19A6"/>
    <w:rPr>
      <w:rFonts w:ascii="Times New Roman" w:hAnsi="Times New Roman" w:cs="Times New Roman"/>
      <w:b w:val="0"/>
      <w:i w:val="0"/>
      <w:caps w:val="0"/>
      <w:smallCaps w:val="0"/>
      <w:strike w:val="0"/>
      <w:dstrike w:val="0"/>
      <w:color w:val="000000"/>
      <w:position w:val="0"/>
      <w:sz w:val="22"/>
      <w:szCs w:val="20"/>
      <w:u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19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eFaktur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uMGxYemJtaW8zZzRvZG9IbHFEQkZRVlk4ZHd1TUR5N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UlFShW8hxIl3QzN91zPQjExcTjBLX3XCbUa5HP1YIWc=</DigestValue>
      </Reference>
      <Reference URI="#INFO">
        <DigestMethod Algorithm="http://www.w3.org/2001/04/xmlenc#sha256"/>
        <DigestValue>qqQ6kbeqMguXt11nLB3PFXpB4a4wmzJcTiOPyt0qebQ=</DigestValue>
      </Reference>
    </SignedInfo>
    <SignatureValue>XJmjdu5JAw0rP5gJBmAR+pkdLqV23fMmfdzCH8ja5mYm6NqjpNpgRz097YJ6RSWcNawFngSQVA0LaC3WPHmS0g==</SignatureValue>
    <Object Id="INFO">
      <ArrayOfString xmlns:xsi="http://www.w3.org/2001/XMLSchema-instance" xmlns:xsd="http://www.w3.org/2001/XMLSchema" xmlns="">
        <string>n0lXzbmio3g4odoHlqDBFQVY8dwuMDy5</string>
      </ArrayOfString>
    </Object>
  </Signature>
</WrappedLabelInfo>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BC5B1-6DBA-4276-8877-F95B652626E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313181A-5397-417C-B7F5-D6EBD8A676C6}">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54E06D5A-7041-48FB-8DA9-45BFFA29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14</Pages>
  <Words>3765</Words>
  <Characters>23814</Characters>
  <Application>Microsoft Office Word</Application>
  <DocSecurity>0</DocSecurity>
  <Lines>505</Lines>
  <Paragraphs>229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SITN-PZN</Company>
  <LinksUpToDate>false</LinksUpToDate>
  <CharactersWithSpaces>27830</CharactersWithSpaces>
  <SharedDoc>false</SharedDoc>
  <HLinks>
    <vt:vector size="6" baseType="variant">
      <vt:variant>
        <vt:i4>2752552</vt:i4>
      </vt:variant>
      <vt:variant>
        <vt:i4>0</vt:i4>
      </vt:variant>
      <vt:variant>
        <vt:i4>0</vt:i4>
      </vt:variant>
      <vt:variant>
        <vt:i4>5</vt:i4>
      </vt:variant>
      <vt:variant>
        <vt:lpwstr>http://www.efaktura.gov.pl/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PREZES</dc:creator>
  <cp:keywords/>
  <cp:lastModifiedBy>Wyżga Monika</cp:lastModifiedBy>
  <cp:revision>19</cp:revision>
  <cp:lastPrinted>2026-03-23T11:11:00Z</cp:lastPrinted>
  <dcterms:created xsi:type="dcterms:W3CDTF">2025-12-18T09:13:00Z</dcterms:created>
  <dcterms:modified xsi:type="dcterms:W3CDTF">2026-03-24T12:01:00Z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cd293366-a263-4d2c-a8ec-5bcd1e2ee766</vt:lpwstr>
  </property>
  <property fmtid="{D5CDD505-2E9C-101B-9397-08002B2CF9AE}" pid="3" name="bjSaver">
    <vt:lpwstr>QgWEx5DyOHbxwm0GqdF8J1wNEMw0fEeB</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PREZES</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s5636:Creator type=IP">
    <vt:lpwstr>10.80.149.95</vt:lpwstr>
  </property>
  <property fmtid="{D5CDD505-2E9C-101B-9397-08002B2CF9AE}" pid="11"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ies>
</file>